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195F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A623011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63DADD2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E623CD6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9C4D5A0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F444CF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A489018" w14:textId="77777777" w:rsidR="001921CF" w:rsidRPr="00D51DA9" w:rsidRDefault="001921CF">
      <w:pPr>
        <w:spacing w:before="16" w:line="200" w:lineRule="exact"/>
        <w:rPr>
          <w:rFonts w:asciiTheme="majorHAnsi" w:hAnsiTheme="majorHAnsi"/>
        </w:rPr>
      </w:pPr>
    </w:p>
    <w:p w14:paraId="5CCCBAB0" w14:textId="77777777" w:rsidR="001921CF" w:rsidRPr="00D51DA9" w:rsidRDefault="003D5C43">
      <w:pPr>
        <w:spacing w:line="2100" w:lineRule="exact"/>
        <w:ind w:left="1158" w:right="341"/>
        <w:jc w:val="center"/>
        <w:rPr>
          <w:rFonts w:asciiTheme="majorHAnsi" w:eastAsia="Arial" w:hAnsiTheme="majorHAnsi" w:cs="Arial"/>
          <w:sz w:val="200"/>
          <w:szCs w:val="200"/>
        </w:rPr>
      </w:pPr>
      <w:r w:rsidRPr="00D51DA9">
        <w:rPr>
          <w:rFonts w:asciiTheme="majorHAnsi" w:eastAsia="Arial" w:hAnsiTheme="majorHAnsi" w:cs="Arial"/>
          <w:b/>
          <w:sz w:val="200"/>
          <w:szCs w:val="200"/>
        </w:rPr>
        <w:t>Resume</w:t>
      </w:r>
    </w:p>
    <w:p w14:paraId="3522E734" w14:textId="77777777" w:rsidR="001921CF" w:rsidRPr="00D51DA9" w:rsidRDefault="003D5C43">
      <w:pPr>
        <w:ind w:left="2216" w:right="1396"/>
        <w:jc w:val="center"/>
        <w:rPr>
          <w:rFonts w:asciiTheme="majorHAnsi" w:eastAsia="Arial" w:hAnsiTheme="majorHAnsi" w:cs="Arial"/>
          <w:sz w:val="200"/>
          <w:szCs w:val="200"/>
        </w:rPr>
      </w:pPr>
      <w:r w:rsidRPr="00D51DA9">
        <w:rPr>
          <w:rFonts w:asciiTheme="majorHAnsi" w:eastAsia="Arial" w:hAnsiTheme="majorHAnsi" w:cs="Arial"/>
          <w:b/>
          <w:sz w:val="200"/>
          <w:szCs w:val="200"/>
        </w:rPr>
        <w:t>Guide</w:t>
      </w:r>
    </w:p>
    <w:p w14:paraId="170C73A2" w14:textId="77777777" w:rsidR="001921CF" w:rsidRPr="00D51DA9" w:rsidRDefault="001921CF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53BCDB1A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F2E58B4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00DA63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6AE67FF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BD85737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596953A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CE7870B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9349AF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22909C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B683B2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8B1512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5834227" w14:textId="77777777" w:rsidR="001921CF" w:rsidRPr="00D51DA9" w:rsidRDefault="003D5C43">
      <w:pPr>
        <w:spacing w:line="460" w:lineRule="exact"/>
        <w:ind w:left="2544" w:right="1724" w:hanging="2"/>
        <w:jc w:val="center"/>
        <w:rPr>
          <w:rFonts w:asciiTheme="majorHAnsi" w:eastAsia="Arial" w:hAnsiTheme="majorHAnsi" w:cs="Arial"/>
          <w:sz w:val="32"/>
          <w:szCs w:val="32"/>
        </w:rPr>
      </w:pPr>
      <w:r w:rsidRPr="00D51DA9">
        <w:rPr>
          <w:rFonts w:asciiTheme="majorHAnsi" w:eastAsia="Arial" w:hAnsiTheme="majorHAnsi" w:cs="Arial"/>
          <w:sz w:val="40"/>
          <w:szCs w:val="40"/>
        </w:rPr>
        <w:t>B</w:t>
      </w:r>
      <w:r w:rsidRPr="00D51DA9">
        <w:rPr>
          <w:rFonts w:asciiTheme="majorHAnsi" w:eastAsia="Arial" w:hAnsiTheme="majorHAnsi" w:cs="Arial"/>
          <w:sz w:val="32"/>
          <w:szCs w:val="32"/>
        </w:rPr>
        <w:t xml:space="preserve">OSTON </w:t>
      </w:r>
      <w:r w:rsidRPr="00D51DA9">
        <w:rPr>
          <w:rFonts w:asciiTheme="majorHAnsi" w:eastAsia="Arial" w:hAnsiTheme="majorHAnsi" w:cs="Arial"/>
          <w:spacing w:val="-1"/>
          <w:sz w:val="40"/>
          <w:szCs w:val="40"/>
        </w:rPr>
        <w:t>U</w:t>
      </w:r>
      <w:r w:rsidRPr="00D51DA9">
        <w:rPr>
          <w:rFonts w:asciiTheme="majorHAnsi" w:eastAsia="Arial" w:hAnsiTheme="majorHAnsi" w:cs="Arial"/>
          <w:sz w:val="32"/>
          <w:szCs w:val="32"/>
        </w:rPr>
        <w:t>NIVERSITY</w:t>
      </w:r>
      <w:r w:rsidRPr="00D51DA9">
        <w:rPr>
          <w:rFonts w:asciiTheme="majorHAnsi" w:eastAsia="Arial" w:hAnsiTheme="majorHAnsi" w:cs="Arial"/>
          <w:spacing w:val="-3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w w:val="99"/>
          <w:sz w:val="40"/>
          <w:szCs w:val="40"/>
        </w:rPr>
        <w:t>C</w:t>
      </w:r>
      <w:r w:rsidRPr="00D51DA9">
        <w:rPr>
          <w:rFonts w:asciiTheme="majorHAnsi" w:eastAsia="Arial" w:hAnsiTheme="majorHAnsi" w:cs="Arial"/>
          <w:sz w:val="32"/>
          <w:szCs w:val="32"/>
        </w:rPr>
        <w:t xml:space="preserve">OLLEGE OF </w:t>
      </w:r>
      <w:r w:rsidRPr="00D51DA9">
        <w:rPr>
          <w:rFonts w:asciiTheme="majorHAnsi" w:eastAsia="Arial" w:hAnsiTheme="majorHAnsi" w:cs="Arial"/>
          <w:sz w:val="40"/>
          <w:szCs w:val="40"/>
        </w:rPr>
        <w:t>E</w:t>
      </w:r>
      <w:r w:rsidRPr="00D51DA9">
        <w:rPr>
          <w:rFonts w:asciiTheme="majorHAnsi" w:eastAsia="Arial" w:hAnsiTheme="majorHAnsi" w:cs="Arial"/>
          <w:sz w:val="32"/>
          <w:szCs w:val="32"/>
        </w:rPr>
        <w:t xml:space="preserve">NGINEERING </w:t>
      </w:r>
      <w:r w:rsidRPr="00D51DA9">
        <w:rPr>
          <w:rFonts w:asciiTheme="majorHAnsi" w:eastAsia="Arial" w:hAnsiTheme="majorHAnsi" w:cs="Arial"/>
          <w:spacing w:val="-1"/>
          <w:w w:val="99"/>
          <w:sz w:val="40"/>
          <w:szCs w:val="40"/>
        </w:rPr>
        <w:t>C</w:t>
      </w:r>
      <w:r w:rsidRPr="00D51DA9">
        <w:rPr>
          <w:rFonts w:asciiTheme="majorHAnsi" w:eastAsia="Arial" w:hAnsiTheme="majorHAnsi" w:cs="Arial"/>
          <w:sz w:val="32"/>
          <w:szCs w:val="32"/>
        </w:rPr>
        <w:t xml:space="preserve">AREER </w:t>
      </w:r>
      <w:r w:rsidRPr="00D51DA9">
        <w:rPr>
          <w:rFonts w:asciiTheme="majorHAnsi" w:eastAsia="Arial" w:hAnsiTheme="majorHAnsi" w:cs="Arial"/>
          <w:spacing w:val="-1"/>
          <w:sz w:val="40"/>
          <w:szCs w:val="40"/>
        </w:rPr>
        <w:t>D</w:t>
      </w:r>
      <w:r w:rsidRPr="00D51DA9">
        <w:rPr>
          <w:rFonts w:asciiTheme="majorHAnsi" w:eastAsia="Arial" w:hAnsiTheme="majorHAnsi" w:cs="Arial"/>
          <w:sz w:val="32"/>
          <w:szCs w:val="32"/>
        </w:rPr>
        <w:t>EVELOPMENT</w:t>
      </w:r>
      <w:r w:rsidRPr="00D51DA9">
        <w:rPr>
          <w:rFonts w:asciiTheme="majorHAnsi" w:eastAsia="Arial" w:hAnsiTheme="majorHAnsi" w:cs="Arial"/>
          <w:spacing w:val="-3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sz w:val="40"/>
          <w:szCs w:val="40"/>
        </w:rPr>
        <w:t>O</w:t>
      </w:r>
      <w:r w:rsidRPr="00D51DA9">
        <w:rPr>
          <w:rFonts w:asciiTheme="majorHAnsi" w:eastAsia="Arial" w:hAnsiTheme="majorHAnsi" w:cs="Arial"/>
          <w:sz w:val="32"/>
          <w:szCs w:val="32"/>
        </w:rPr>
        <w:t>FFICE</w:t>
      </w:r>
    </w:p>
    <w:p w14:paraId="178D84BF" w14:textId="77777777" w:rsidR="001921CF" w:rsidRPr="00D51DA9" w:rsidRDefault="003D5C43">
      <w:pPr>
        <w:spacing w:line="440" w:lineRule="exact"/>
        <w:ind w:left="2046" w:right="1228"/>
        <w:jc w:val="center"/>
        <w:rPr>
          <w:rFonts w:asciiTheme="majorHAnsi" w:eastAsia="Arial" w:hAnsiTheme="majorHAnsi" w:cs="Arial"/>
          <w:sz w:val="40"/>
          <w:szCs w:val="40"/>
        </w:rPr>
      </w:pPr>
      <w:r w:rsidRPr="00D51DA9">
        <w:rPr>
          <w:rFonts w:asciiTheme="majorHAnsi" w:eastAsia="Arial" w:hAnsiTheme="majorHAnsi" w:cs="Arial"/>
          <w:position w:val="-1"/>
          <w:sz w:val="40"/>
          <w:szCs w:val="40"/>
        </w:rPr>
        <w:t>44</w:t>
      </w:r>
      <w:r w:rsidRPr="00D51DA9">
        <w:rPr>
          <w:rFonts w:asciiTheme="majorHAnsi" w:eastAsia="Arial" w:hAnsiTheme="majorHAnsi" w:cs="Arial"/>
          <w:spacing w:val="-26"/>
          <w:position w:val="-1"/>
          <w:sz w:val="40"/>
          <w:szCs w:val="40"/>
        </w:rPr>
        <w:t xml:space="preserve"> </w:t>
      </w:r>
      <w:r w:rsidRPr="00D51DA9">
        <w:rPr>
          <w:rFonts w:asciiTheme="majorHAnsi" w:eastAsia="Arial" w:hAnsiTheme="majorHAnsi" w:cs="Arial"/>
          <w:spacing w:val="-1"/>
          <w:position w:val="-1"/>
          <w:sz w:val="40"/>
          <w:szCs w:val="40"/>
        </w:rPr>
        <w:t>C</w:t>
      </w:r>
      <w:r w:rsidRPr="00D51DA9">
        <w:rPr>
          <w:rFonts w:asciiTheme="majorHAnsi" w:eastAsia="Arial" w:hAnsiTheme="majorHAnsi" w:cs="Arial"/>
          <w:position w:val="-1"/>
          <w:sz w:val="32"/>
          <w:szCs w:val="32"/>
        </w:rPr>
        <w:t>UMMINGTON</w:t>
      </w:r>
      <w:r w:rsidRPr="00D51DA9">
        <w:rPr>
          <w:rFonts w:asciiTheme="majorHAnsi" w:eastAsia="Arial" w:hAnsiTheme="majorHAnsi" w:cs="Arial"/>
          <w:spacing w:val="-3"/>
          <w:position w:val="-1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40"/>
          <w:szCs w:val="40"/>
        </w:rPr>
        <w:t>S</w:t>
      </w:r>
      <w:r w:rsidRPr="00D51DA9">
        <w:rPr>
          <w:rFonts w:asciiTheme="majorHAnsi" w:eastAsia="Arial" w:hAnsiTheme="majorHAnsi" w:cs="Arial"/>
          <w:position w:val="-1"/>
          <w:sz w:val="32"/>
          <w:szCs w:val="32"/>
        </w:rPr>
        <w:t>TREET</w:t>
      </w:r>
      <w:r w:rsidRPr="00D51DA9">
        <w:rPr>
          <w:rFonts w:asciiTheme="majorHAnsi" w:eastAsia="Arial" w:hAnsiTheme="majorHAnsi" w:cs="Arial"/>
          <w:position w:val="-1"/>
          <w:sz w:val="40"/>
          <w:szCs w:val="40"/>
        </w:rPr>
        <w:t>,</w:t>
      </w:r>
      <w:r w:rsidRPr="00D51DA9">
        <w:rPr>
          <w:rFonts w:asciiTheme="majorHAnsi" w:eastAsia="Arial" w:hAnsiTheme="majorHAnsi" w:cs="Arial"/>
          <w:spacing w:val="-21"/>
          <w:position w:val="-1"/>
          <w:sz w:val="40"/>
          <w:szCs w:val="40"/>
        </w:rPr>
        <w:t xml:space="preserve"> </w:t>
      </w:r>
      <w:r w:rsidRPr="00D51DA9">
        <w:rPr>
          <w:rFonts w:asciiTheme="majorHAnsi" w:eastAsia="Arial" w:hAnsiTheme="majorHAnsi" w:cs="Arial"/>
          <w:spacing w:val="-1"/>
          <w:position w:val="-1"/>
          <w:sz w:val="40"/>
          <w:szCs w:val="40"/>
        </w:rPr>
        <w:t>R</w:t>
      </w:r>
      <w:r w:rsidRPr="00D51DA9">
        <w:rPr>
          <w:rFonts w:asciiTheme="majorHAnsi" w:eastAsia="Arial" w:hAnsiTheme="majorHAnsi" w:cs="Arial"/>
          <w:position w:val="-1"/>
          <w:sz w:val="32"/>
          <w:szCs w:val="32"/>
        </w:rPr>
        <w:t>OOM</w:t>
      </w:r>
      <w:r w:rsidRPr="00D51DA9">
        <w:rPr>
          <w:rFonts w:asciiTheme="majorHAnsi" w:eastAsia="Arial" w:hAnsiTheme="majorHAnsi" w:cs="Arial"/>
          <w:spacing w:val="-3"/>
          <w:position w:val="-1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w w:val="99"/>
          <w:position w:val="-1"/>
          <w:sz w:val="40"/>
          <w:szCs w:val="40"/>
        </w:rPr>
        <w:t>112</w:t>
      </w:r>
    </w:p>
    <w:p w14:paraId="2B2A5E2B" w14:textId="77777777" w:rsidR="001921CF" w:rsidRPr="00D51DA9" w:rsidRDefault="003D5C43">
      <w:pPr>
        <w:spacing w:line="460" w:lineRule="exact"/>
        <w:ind w:left="3423" w:right="2605"/>
        <w:jc w:val="center"/>
        <w:rPr>
          <w:rFonts w:asciiTheme="majorHAnsi" w:eastAsia="Arial" w:hAnsiTheme="majorHAnsi" w:cs="Arial"/>
          <w:sz w:val="40"/>
          <w:szCs w:val="40"/>
        </w:rPr>
      </w:pPr>
      <w:r w:rsidRPr="00D51DA9">
        <w:rPr>
          <w:rFonts w:asciiTheme="majorHAnsi" w:eastAsia="Arial" w:hAnsiTheme="majorHAnsi" w:cs="Arial"/>
          <w:position w:val="-1"/>
          <w:sz w:val="40"/>
          <w:szCs w:val="40"/>
        </w:rPr>
        <w:t>B</w:t>
      </w:r>
      <w:r w:rsidRPr="00D51DA9">
        <w:rPr>
          <w:rFonts w:asciiTheme="majorHAnsi" w:eastAsia="Arial" w:hAnsiTheme="majorHAnsi" w:cs="Arial"/>
          <w:position w:val="-1"/>
          <w:sz w:val="32"/>
          <w:szCs w:val="32"/>
        </w:rPr>
        <w:t>OSTON</w:t>
      </w:r>
      <w:r w:rsidRPr="00D51DA9">
        <w:rPr>
          <w:rFonts w:asciiTheme="majorHAnsi" w:eastAsia="Arial" w:hAnsiTheme="majorHAnsi" w:cs="Arial"/>
          <w:position w:val="-1"/>
          <w:sz w:val="40"/>
          <w:szCs w:val="40"/>
        </w:rPr>
        <w:t>,</w:t>
      </w:r>
      <w:r w:rsidRPr="00D51DA9">
        <w:rPr>
          <w:rFonts w:asciiTheme="majorHAnsi" w:eastAsia="Arial" w:hAnsiTheme="majorHAnsi" w:cs="Arial"/>
          <w:spacing w:val="-21"/>
          <w:position w:val="-1"/>
          <w:sz w:val="40"/>
          <w:szCs w:val="40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40"/>
          <w:szCs w:val="40"/>
        </w:rPr>
        <w:t>MA</w:t>
      </w:r>
      <w:r w:rsidRPr="00D51DA9">
        <w:rPr>
          <w:rFonts w:asciiTheme="majorHAnsi" w:eastAsia="Arial" w:hAnsiTheme="majorHAnsi" w:cs="Arial"/>
          <w:spacing w:val="61"/>
          <w:position w:val="-1"/>
          <w:sz w:val="40"/>
          <w:szCs w:val="40"/>
        </w:rPr>
        <w:t xml:space="preserve"> </w:t>
      </w:r>
      <w:r w:rsidRPr="00D51DA9">
        <w:rPr>
          <w:rFonts w:asciiTheme="majorHAnsi" w:eastAsia="Arial" w:hAnsiTheme="majorHAnsi" w:cs="Arial"/>
          <w:w w:val="99"/>
          <w:position w:val="-1"/>
          <w:sz w:val="40"/>
          <w:szCs w:val="40"/>
        </w:rPr>
        <w:t>02215</w:t>
      </w:r>
    </w:p>
    <w:p w14:paraId="136B55BD" w14:textId="77777777" w:rsidR="001921CF" w:rsidRPr="00D51DA9" w:rsidRDefault="003D5C43">
      <w:pPr>
        <w:spacing w:line="460" w:lineRule="exact"/>
        <w:ind w:left="3938" w:right="3118"/>
        <w:jc w:val="center"/>
        <w:rPr>
          <w:rFonts w:asciiTheme="majorHAnsi" w:eastAsia="Arial" w:hAnsiTheme="majorHAnsi" w:cs="Arial"/>
          <w:sz w:val="40"/>
          <w:szCs w:val="40"/>
        </w:rPr>
      </w:pPr>
      <w:r w:rsidRPr="00D51DA9">
        <w:rPr>
          <w:rFonts w:asciiTheme="majorHAnsi" w:eastAsia="Arial" w:hAnsiTheme="majorHAnsi" w:cs="Arial"/>
          <w:w w:val="99"/>
          <w:position w:val="-1"/>
          <w:sz w:val="40"/>
          <w:szCs w:val="40"/>
        </w:rPr>
        <w:t>617/353-5731</w:t>
      </w:r>
    </w:p>
    <w:p w14:paraId="17C4FD64" w14:textId="77777777" w:rsidR="001921CF" w:rsidRPr="00D51DA9" w:rsidRDefault="003D5C43">
      <w:pPr>
        <w:spacing w:before="7" w:line="460" w:lineRule="exact"/>
        <w:ind w:left="2825" w:right="2006" w:firstLine="1"/>
        <w:jc w:val="center"/>
        <w:rPr>
          <w:rFonts w:asciiTheme="majorHAnsi" w:eastAsia="Arial" w:hAnsiTheme="majorHAnsi" w:cs="Arial"/>
          <w:sz w:val="32"/>
          <w:szCs w:val="32"/>
        </w:rPr>
      </w:pPr>
      <w:hyperlink r:id="rId7">
        <w:r w:rsidRPr="00D51DA9">
          <w:rPr>
            <w:rFonts w:asciiTheme="majorHAnsi" w:eastAsia="Arial" w:hAnsiTheme="majorHAnsi" w:cs="Arial"/>
            <w:sz w:val="32"/>
            <w:szCs w:val="32"/>
          </w:rPr>
          <w:t>ENGCAREER</w:t>
        </w:r>
        <w:r w:rsidRPr="00D51DA9">
          <w:rPr>
            <w:rFonts w:asciiTheme="majorHAnsi" w:eastAsia="Arial" w:hAnsiTheme="majorHAnsi" w:cs="Arial"/>
            <w:w w:val="99"/>
            <w:sz w:val="40"/>
            <w:szCs w:val="40"/>
          </w:rPr>
          <w:t>@</w:t>
        </w:r>
        <w:r w:rsidRPr="00D51DA9">
          <w:rPr>
            <w:rFonts w:asciiTheme="majorHAnsi" w:eastAsia="Arial" w:hAnsiTheme="majorHAnsi" w:cs="Arial"/>
            <w:sz w:val="32"/>
            <w:szCs w:val="32"/>
          </w:rPr>
          <w:t>BU</w:t>
        </w:r>
        <w:r w:rsidRPr="00D51DA9">
          <w:rPr>
            <w:rFonts w:asciiTheme="majorHAnsi" w:eastAsia="Arial" w:hAnsiTheme="majorHAnsi" w:cs="Arial"/>
            <w:spacing w:val="1"/>
            <w:sz w:val="40"/>
            <w:szCs w:val="40"/>
          </w:rPr>
          <w:t>.</w:t>
        </w:r>
        <w:r w:rsidRPr="00D51DA9">
          <w:rPr>
            <w:rFonts w:asciiTheme="majorHAnsi" w:eastAsia="Arial" w:hAnsiTheme="majorHAnsi" w:cs="Arial"/>
            <w:sz w:val="32"/>
            <w:szCs w:val="32"/>
          </w:rPr>
          <w:t>EDU</w:t>
        </w:r>
      </w:hyperlink>
      <w:hyperlink r:id="rId8">
        <w:r w:rsidRPr="00D51DA9">
          <w:rPr>
            <w:rFonts w:asciiTheme="majorHAnsi" w:eastAsia="Arial" w:hAnsiTheme="majorHAnsi" w:cs="Arial"/>
            <w:sz w:val="32"/>
            <w:szCs w:val="32"/>
          </w:rPr>
          <w:t xml:space="preserve"> WWW</w:t>
        </w:r>
        <w:r w:rsidRPr="00D51DA9">
          <w:rPr>
            <w:rFonts w:asciiTheme="majorHAnsi" w:eastAsia="Arial" w:hAnsiTheme="majorHAnsi" w:cs="Arial"/>
            <w:spacing w:val="1"/>
            <w:sz w:val="40"/>
            <w:szCs w:val="40"/>
          </w:rPr>
          <w:t>.</w:t>
        </w:r>
        <w:r w:rsidRPr="00D51DA9">
          <w:rPr>
            <w:rFonts w:asciiTheme="majorHAnsi" w:eastAsia="Arial" w:hAnsiTheme="majorHAnsi" w:cs="Arial"/>
            <w:sz w:val="32"/>
            <w:szCs w:val="32"/>
          </w:rPr>
          <w:t>BU</w:t>
        </w:r>
        <w:r w:rsidRPr="00D51DA9">
          <w:rPr>
            <w:rFonts w:asciiTheme="majorHAnsi" w:eastAsia="Arial" w:hAnsiTheme="majorHAnsi" w:cs="Arial"/>
            <w:spacing w:val="1"/>
            <w:sz w:val="40"/>
            <w:szCs w:val="40"/>
          </w:rPr>
          <w:t>.</w:t>
        </w:r>
        <w:r w:rsidRPr="00D51DA9">
          <w:rPr>
            <w:rFonts w:asciiTheme="majorHAnsi" w:eastAsia="Arial" w:hAnsiTheme="majorHAnsi" w:cs="Arial"/>
            <w:sz w:val="32"/>
            <w:szCs w:val="32"/>
          </w:rPr>
          <w:t>EDU</w:t>
        </w:r>
        <w:r w:rsidRPr="00D51DA9">
          <w:rPr>
            <w:rFonts w:asciiTheme="majorHAnsi" w:eastAsia="Arial" w:hAnsiTheme="majorHAnsi" w:cs="Arial"/>
            <w:spacing w:val="1"/>
            <w:sz w:val="40"/>
            <w:szCs w:val="40"/>
          </w:rPr>
          <w:t>/</w:t>
        </w:r>
        <w:r w:rsidRPr="00D51DA9">
          <w:rPr>
            <w:rFonts w:asciiTheme="majorHAnsi" w:eastAsia="Arial" w:hAnsiTheme="majorHAnsi" w:cs="Arial"/>
            <w:sz w:val="32"/>
            <w:szCs w:val="32"/>
          </w:rPr>
          <w:t>ENG</w:t>
        </w:r>
        <w:r w:rsidRPr="00D51DA9">
          <w:rPr>
            <w:rFonts w:asciiTheme="majorHAnsi" w:eastAsia="Arial" w:hAnsiTheme="majorHAnsi" w:cs="Arial"/>
            <w:spacing w:val="1"/>
            <w:sz w:val="40"/>
            <w:szCs w:val="40"/>
          </w:rPr>
          <w:t>/</w:t>
        </w:r>
        <w:r w:rsidRPr="00D51DA9">
          <w:rPr>
            <w:rFonts w:asciiTheme="majorHAnsi" w:eastAsia="Arial" w:hAnsiTheme="majorHAnsi" w:cs="Arial"/>
            <w:sz w:val="32"/>
            <w:szCs w:val="32"/>
          </w:rPr>
          <w:t>CAREERS</w:t>
        </w:r>
      </w:hyperlink>
    </w:p>
    <w:p w14:paraId="7B39B4F9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6FE0B7E1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AFB23A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F93B3A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060F745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2FB02D6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62A88D61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744A09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ED0F52E" w14:textId="77777777" w:rsidR="001921CF" w:rsidRPr="00D51DA9" w:rsidRDefault="001921CF">
      <w:pPr>
        <w:spacing w:before="18" w:line="280" w:lineRule="exact"/>
        <w:rPr>
          <w:rFonts w:asciiTheme="majorHAnsi" w:hAnsiTheme="majorHAnsi"/>
          <w:sz w:val="28"/>
          <w:szCs w:val="28"/>
        </w:rPr>
      </w:pPr>
    </w:p>
    <w:p w14:paraId="515AAE2A" w14:textId="77777777" w:rsidR="001921CF" w:rsidRPr="00D51DA9" w:rsidRDefault="003D5C43">
      <w:pPr>
        <w:spacing w:before="39"/>
        <w:ind w:left="108"/>
        <w:rPr>
          <w:rFonts w:asciiTheme="majorHAnsi" w:eastAsia="Arial" w:hAnsiTheme="majorHAnsi" w:cs="Arial"/>
          <w:sz w:val="16"/>
          <w:szCs w:val="16"/>
        </w:rPr>
        <w:sectPr w:rsidR="001921CF" w:rsidRPr="00D51DA9">
          <w:pgSz w:w="12240" w:h="15840"/>
          <w:pgMar w:top="1480" w:right="1720" w:bottom="280" w:left="900" w:header="720" w:footer="720" w:gutter="0"/>
          <w:cols w:space="720"/>
        </w:sectPr>
      </w:pPr>
      <w:r w:rsidRPr="00D51DA9">
        <w:rPr>
          <w:rFonts w:asciiTheme="majorHAnsi" w:eastAsia="Arial" w:hAnsiTheme="majorHAnsi" w:cs="Arial"/>
          <w:sz w:val="16"/>
          <w:szCs w:val="16"/>
        </w:rPr>
        <w:t>Last</w:t>
      </w:r>
      <w:r w:rsidRPr="00D51DA9">
        <w:rPr>
          <w:rFonts w:asciiTheme="majorHAnsi" w:eastAsia="Arial" w:hAnsiTheme="majorHAnsi" w:cs="Arial"/>
          <w:spacing w:val="-3"/>
          <w:sz w:val="16"/>
          <w:szCs w:val="16"/>
        </w:rPr>
        <w:t xml:space="preserve"> </w:t>
      </w:r>
      <w:r w:rsidRPr="00D51DA9">
        <w:rPr>
          <w:rFonts w:asciiTheme="majorHAnsi" w:eastAsia="Arial" w:hAnsiTheme="majorHAnsi" w:cs="Arial"/>
          <w:sz w:val="16"/>
          <w:szCs w:val="16"/>
        </w:rPr>
        <w:t>updated:</w:t>
      </w:r>
      <w:r w:rsidRPr="00D51DA9">
        <w:rPr>
          <w:rFonts w:asciiTheme="majorHAnsi" w:eastAsia="Arial" w:hAnsiTheme="majorHAnsi" w:cs="Arial"/>
          <w:spacing w:val="-6"/>
          <w:sz w:val="16"/>
          <w:szCs w:val="16"/>
        </w:rPr>
        <w:t xml:space="preserve"> </w:t>
      </w:r>
      <w:r w:rsidRPr="00D51DA9">
        <w:rPr>
          <w:rFonts w:asciiTheme="majorHAnsi" w:eastAsia="Arial" w:hAnsiTheme="majorHAnsi" w:cs="Arial"/>
          <w:sz w:val="16"/>
          <w:szCs w:val="16"/>
        </w:rPr>
        <w:t>September</w:t>
      </w:r>
      <w:r w:rsidRPr="00D51DA9">
        <w:rPr>
          <w:rFonts w:asciiTheme="majorHAnsi" w:eastAsia="Arial" w:hAnsiTheme="majorHAnsi" w:cs="Arial"/>
          <w:spacing w:val="-8"/>
          <w:sz w:val="16"/>
          <w:szCs w:val="16"/>
        </w:rPr>
        <w:t xml:space="preserve"> </w:t>
      </w:r>
      <w:r w:rsidRPr="00D51DA9">
        <w:rPr>
          <w:rFonts w:asciiTheme="majorHAnsi" w:eastAsia="Arial" w:hAnsiTheme="majorHAnsi" w:cs="Arial"/>
          <w:sz w:val="16"/>
          <w:szCs w:val="16"/>
        </w:rPr>
        <w:t>2009</w:t>
      </w:r>
    </w:p>
    <w:p w14:paraId="1ED873E7" w14:textId="77777777" w:rsidR="001921CF" w:rsidRPr="00D51DA9" w:rsidRDefault="003D5C43">
      <w:pPr>
        <w:spacing w:before="54"/>
        <w:ind w:left="108"/>
        <w:rPr>
          <w:rFonts w:asciiTheme="majorHAnsi" w:eastAsia="Arial" w:hAnsiTheme="majorHAnsi" w:cs="Arial"/>
          <w:sz w:val="28"/>
          <w:szCs w:val="28"/>
        </w:rPr>
      </w:pPr>
      <w:r w:rsidRPr="00D51DA9">
        <w:rPr>
          <w:rFonts w:asciiTheme="majorHAnsi" w:eastAsia="Arial" w:hAnsiTheme="majorHAnsi" w:cs="Arial"/>
          <w:b/>
          <w:sz w:val="28"/>
          <w:szCs w:val="28"/>
        </w:rPr>
        <w:lastRenderedPageBreak/>
        <w:t>TABLE</w:t>
      </w:r>
      <w:r w:rsidRPr="00D51DA9">
        <w:rPr>
          <w:rFonts w:asciiTheme="majorHAnsi" w:eastAsia="Arial" w:hAnsiTheme="majorHAnsi" w:cs="Arial"/>
          <w:b/>
          <w:spacing w:val="-9"/>
          <w:sz w:val="28"/>
          <w:szCs w:val="28"/>
        </w:rPr>
        <w:t xml:space="preserve"> </w:t>
      </w:r>
      <w:r w:rsidRPr="00D51DA9">
        <w:rPr>
          <w:rFonts w:asciiTheme="majorHAnsi" w:eastAsia="Arial" w:hAnsiTheme="majorHAnsi" w:cs="Arial"/>
          <w:b/>
          <w:sz w:val="28"/>
          <w:szCs w:val="28"/>
        </w:rPr>
        <w:t>OF CONTENTS</w:t>
      </w:r>
    </w:p>
    <w:p w14:paraId="70E314F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2A77250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CD93E33" w14:textId="77777777" w:rsidR="001921CF" w:rsidRPr="00D51DA9" w:rsidRDefault="001921CF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3534343F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Why a Re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sum</w:t>
      </w:r>
      <w:r w:rsidRPr="00D51DA9">
        <w:rPr>
          <w:rFonts w:asciiTheme="majorHAnsi" w:eastAsia="Arial" w:hAnsiTheme="majorHAnsi" w:cs="Arial"/>
          <w:sz w:val="24"/>
          <w:szCs w:val="24"/>
        </w:rPr>
        <w:t>e</w:t>
      </w:r>
      <w:r w:rsidRPr="00D51DA9">
        <w:rPr>
          <w:rFonts w:asciiTheme="majorHAnsi" w:eastAsia="Arial" w:hAnsiTheme="majorHAnsi" w:cs="Arial"/>
          <w:spacing w:val="-27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3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........3</w:t>
      </w:r>
    </w:p>
    <w:p w14:paraId="2EC52955" w14:textId="77777777" w:rsidR="001921CF" w:rsidRPr="00D51DA9" w:rsidRDefault="001921CF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CCF708D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Components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z w:val="24"/>
          <w:szCs w:val="24"/>
        </w:rPr>
        <w:t>of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z w:val="24"/>
          <w:szCs w:val="24"/>
        </w:rPr>
        <w:t>a Resume</w:t>
      </w:r>
      <w:r w:rsidRPr="00D51DA9">
        <w:rPr>
          <w:rFonts w:asciiTheme="majorHAnsi" w:eastAsia="Arial" w:hAnsiTheme="majorHAnsi" w:cs="Arial"/>
          <w:spacing w:val="-32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pacing w:val="-10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3-5</w:t>
      </w:r>
    </w:p>
    <w:p w14:paraId="1D1DC6CA" w14:textId="77777777" w:rsidR="001921CF" w:rsidRPr="00D51DA9" w:rsidRDefault="001921CF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A5FE6A3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Format…………………………………………………………………………………………….3</w:t>
      </w:r>
    </w:p>
    <w:p w14:paraId="6C1FB7FB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Header</w:t>
      </w:r>
      <w:r w:rsidRPr="00D51DA9">
        <w:rPr>
          <w:rFonts w:asciiTheme="majorHAnsi" w:eastAsia="Arial" w:hAnsiTheme="majorHAnsi" w:cs="Arial"/>
          <w:spacing w:val="-26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5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....4</w:t>
      </w:r>
    </w:p>
    <w:p w14:paraId="17E1FDF0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Objectiv</w:t>
      </w:r>
      <w:r w:rsidRPr="00D51DA9">
        <w:rPr>
          <w:rFonts w:asciiTheme="majorHAnsi" w:eastAsia="Arial" w:hAnsiTheme="majorHAnsi" w:cs="Arial"/>
          <w:spacing w:val="26"/>
          <w:sz w:val="24"/>
          <w:szCs w:val="24"/>
        </w:rPr>
        <w:t>e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</w:t>
      </w:r>
      <w:r w:rsidRPr="00D51DA9">
        <w:rPr>
          <w:rFonts w:asciiTheme="majorHAnsi" w:eastAsia="Arial" w:hAnsiTheme="majorHAnsi" w:cs="Arial"/>
          <w:spacing w:val="-6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....4</w:t>
      </w:r>
    </w:p>
    <w:p w14:paraId="53D7AD70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Educa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tio</w:t>
      </w:r>
      <w:r w:rsidRPr="00D51DA9">
        <w:rPr>
          <w:rFonts w:asciiTheme="majorHAnsi" w:eastAsia="Arial" w:hAnsiTheme="majorHAnsi" w:cs="Arial"/>
          <w:spacing w:val="29"/>
          <w:sz w:val="24"/>
          <w:szCs w:val="24"/>
        </w:rPr>
        <w:t>n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4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...4</w:t>
      </w:r>
    </w:p>
    <w:p w14:paraId="142585F2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E</w:t>
      </w:r>
      <w:r w:rsidRPr="00D51DA9">
        <w:rPr>
          <w:rFonts w:asciiTheme="majorHAnsi" w:eastAsia="Arial" w:hAnsiTheme="majorHAnsi" w:cs="Arial"/>
          <w:spacing w:val="-1"/>
          <w:sz w:val="24"/>
          <w:szCs w:val="24"/>
        </w:rPr>
        <w:t>x</w:t>
      </w:r>
      <w:r w:rsidRPr="00D51DA9">
        <w:rPr>
          <w:rFonts w:asciiTheme="majorHAnsi" w:eastAsia="Arial" w:hAnsiTheme="majorHAnsi" w:cs="Arial"/>
          <w:sz w:val="24"/>
          <w:szCs w:val="24"/>
        </w:rPr>
        <w:t>peri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enc</w:t>
      </w:r>
      <w:r w:rsidRPr="00D51DA9">
        <w:rPr>
          <w:rFonts w:asciiTheme="majorHAnsi" w:eastAsia="Arial" w:hAnsiTheme="majorHAnsi" w:cs="Arial"/>
          <w:sz w:val="24"/>
          <w:szCs w:val="24"/>
        </w:rPr>
        <w:t>e</w:t>
      </w:r>
      <w:r w:rsidRPr="00D51DA9">
        <w:rPr>
          <w:rFonts w:asciiTheme="majorHAnsi" w:eastAsia="Arial" w:hAnsiTheme="majorHAnsi" w:cs="Arial"/>
          <w:spacing w:val="-36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4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..4</w:t>
      </w:r>
    </w:p>
    <w:p w14:paraId="7E9049BC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 xml:space="preserve">Skills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5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.......</w:t>
      </w:r>
      <w:r w:rsidRPr="00D51DA9">
        <w:rPr>
          <w:rFonts w:asciiTheme="majorHAnsi" w:eastAsia="Arial" w:hAnsiTheme="majorHAnsi" w:cs="Arial"/>
          <w:sz w:val="24"/>
          <w:szCs w:val="24"/>
        </w:rPr>
        <w:t>5</w:t>
      </w:r>
    </w:p>
    <w:p w14:paraId="0069B3AD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Activities/</w:t>
      </w:r>
      <w:r w:rsidRPr="00D51DA9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D51DA9">
        <w:rPr>
          <w:rFonts w:asciiTheme="majorHAnsi" w:eastAsia="Arial" w:hAnsiTheme="majorHAnsi" w:cs="Arial"/>
          <w:sz w:val="24"/>
          <w:szCs w:val="24"/>
        </w:rPr>
        <w:t>ffiliat</w:t>
      </w:r>
      <w:r w:rsidRPr="00D51DA9">
        <w:rPr>
          <w:rFonts w:asciiTheme="majorHAnsi" w:eastAsia="Arial" w:hAnsiTheme="majorHAnsi" w:cs="Arial"/>
          <w:spacing w:val="-1"/>
          <w:sz w:val="24"/>
          <w:szCs w:val="24"/>
        </w:rPr>
        <w:t>i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on</w:t>
      </w:r>
      <w:r w:rsidRPr="00D51DA9">
        <w:rPr>
          <w:rFonts w:asciiTheme="majorHAnsi" w:eastAsia="Arial" w:hAnsiTheme="majorHAnsi" w:cs="Arial"/>
          <w:sz w:val="24"/>
          <w:szCs w:val="24"/>
        </w:rPr>
        <w:t>s</w:t>
      </w:r>
      <w:r w:rsidRPr="00D51DA9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3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pacing w:val="2"/>
          <w:sz w:val="24"/>
          <w:szCs w:val="24"/>
        </w:rPr>
        <w:t>.5</w:t>
      </w:r>
    </w:p>
    <w:p w14:paraId="721EA96B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Interest</w:t>
      </w:r>
      <w:r w:rsidRPr="00D51DA9">
        <w:rPr>
          <w:rFonts w:asciiTheme="majorHAnsi" w:eastAsia="Arial" w:hAnsiTheme="majorHAnsi" w:cs="Arial"/>
          <w:sz w:val="24"/>
          <w:szCs w:val="24"/>
        </w:rPr>
        <w:t>s</w:t>
      </w:r>
      <w:r w:rsidRPr="00D51DA9">
        <w:rPr>
          <w:rFonts w:asciiTheme="majorHAnsi" w:eastAsia="Arial" w:hAnsiTheme="majorHAnsi" w:cs="Arial"/>
          <w:spacing w:val="-28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5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.....5</w:t>
      </w:r>
    </w:p>
    <w:p w14:paraId="1D566935" w14:textId="77777777" w:rsidR="001921CF" w:rsidRPr="00D51DA9" w:rsidRDefault="003D5C43">
      <w:pPr>
        <w:ind w:left="82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Other Possible Section Headings</w:t>
      </w:r>
      <w:r w:rsidRPr="00D51DA9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2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5</w:t>
      </w:r>
    </w:p>
    <w:p w14:paraId="170ED75F" w14:textId="77777777" w:rsidR="001921CF" w:rsidRPr="00D51DA9" w:rsidRDefault="001921CF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F690512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The Glance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T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es</w:t>
      </w:r>
      <w:r w:rsidRPr="00D51DA9">
        <w:rPr>
          <w:rFonts w:asciiTheme="majorHAnsi" w:eastAsia="Arial" w:hAnsiTheme="majorHAnsi" w:cs="Arial"/>
          <w:sz w:val="24"/>
          <w:szCs w:val="24"/>
        </w:rPr>
        <w:t>t</w:t>
      </w:r>
      <w:r w:rsidRPr="00D51DA9">
        <w:rPr>
          <w:rFonts w:asciiTheme="majorHAnsi" w:eastAsia="Arial" w:hAnsiTheme="majorHAnsi" w:cs="Arial"/>
          <w:spacing w:val="-25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5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.........5</w:t>
      </w:r>
    </w:p>
    <w:p w14:paraId="6AF447CC" w14:textId="77777777" w:rsidR="001921CF" w:rsidRPr="00D51DA9" w:rsidRDefault="001921CF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8734928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Other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z w:val="24"/>
          <w:szCs w:val="24"/>
        </w:rPr>
        <w:t>Miscellaneous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z w:val="24"/>
          <w:szCs w:val="24"/>
        </w:rPr>
        <w:t>Inform</w:t>
      </w:r>
      <w:r w:rsidRPr="00D51DA9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D51DA9">
        <w:rPr>
          <w:rFonts w:asciiTheme="majorHAnsi" w:eastAsia="Arial" w:hAnsiTheme="majorHAnsi" w:cs="Arial"/>
          <w:sz w:val="24"/>
          <w:szCs w:val="24"/>
        </w:rPr>
        <w:t>tion You Should Kno</w:t>
      </w:r>
      <w:r w:rsidRPr="00D51DA9">
        <w:rPr>
          <w:rFonts w:asciiTheme="majorHAnsi" w:eastAsia="Arial" w:hAnsiTheme="majorHAnsi" w:cs="Arial"/>
          <w:spacing w:val="16"/>
          <w:sz w:val="24"/>
          <w:szCs w:val="24"/>
        </w:rPr>
        <w:t>w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</w:t>
      </w:r>
      <w:r w:rsidRPr="00D51DA9">
        <w:rPr>
          <w:rFonts w:asciiTheme="majorHAnsi" w:eastAsia="Arial" w:hAnsiTheme="majorHAnsi" w:cs="Arial"/>
          <w:spacing w:val="2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6</w:t>
      </w:r>
    </w:p>
    <w:p w14:paraId="39CA5AAC" w14:textId="77777777" w:rsidR="001921CF" w:rsidRPr="00D51DA9" w:rsidRDefault="001921CF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3055BD7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sz w:val="24"/>
          <w:szCs w:val="24"/>
        </w:rPr>
        <w:t>Action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z w:val="24"/>
          <w:szCs w:val="24"/>
        </w:rPr>
        <w:t xml:space="preserve">Verb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List..............................................................................................................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4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............7</w:t>
      </w:r>
    </w:p>
    <w:p w14:paraId="1FA11B67" w14:textId="77777777" w:rsidR="001921CF" w:rsidRPr="00D51DA9" w:rsidRDefault="001921CF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2A4FF29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  <w:sectPr w:rsidR="001921CF" w:rsidRPr="00D51DA9">
          <w:footerReference w:type="default" r:id="rId9"/>
          <w:pgSz w:w="12240" w:h="15840"/>
          <w:pgMar w:top="960" w:right="1040" w:bottom="280" w:left="900" w:header="0" w:footer="439" w:gutter="0"/>
          <w:pgNumType w:start="2"/>
          <w:cols w:space="720"/>
        </w:sectPr>
      </w:pPr>
      <w:r w:rsidRPr="00D51DA9">
        <w:rPr>
          <w:rFonts w:asciiTheme="majorHAnsi" w:eastAsia="Arial" w:hAnsiTheme="majorHAnsi" w:cs="Arial"/>
          <w:sz w:val="24"/>
          <w:szCs w:val="24"/>
        </w:rPr>
        <w:t>Sample Res</w:t>
      </w:r>
      <w:r w:rsidRPr="00D51DA9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D51DA9">
        <w:rPr>
          <w:rFonts w:asciiTheme="majorHAnsi" w:eastAsia="Arial" w:hAnsiTheme="majorHAnsi" w:cs="Arial"/>
          <w:sz w:val="24"/>
          <w:szCs w:val="24"/>
        </w:rPr>
        <w:t>me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z w:val="24"/>
          <w:szCs w:val="24"/>
        </w:rPr>
        <w:t>Appendix</w:t>
      </w:r>
      <w:r w:rsidRPr="00D51DA9">
        <w:rPr>
          <w:rFonts w:asciiTheme="majorHAnsi" w:eastAsia="Arial" w:hAnsiTheme="majorHAnsi" w:cs="Arial"/>
          <w:spacing w:val="-15"/>
          <w:sz w:val="24"/>
          <w:szCs w:val="24"/>
        </w:rPr>
        <w:t xml:space="preserve"> </w:t>
      </w:r>
      <w:r w:rsidRPr="00D51DA9">
        <w:rPr>
          <w:rFonts w:asciiTheme="majorHAnsi" w:eastAsia="Arial" w:hAnsiTheme="majorHAnsi" w:cs="Arial"/>
          <w:spacing w:val="1"/>
          <w:sz w:val="24"/>
          <w:szCs w:val="24"/>
        </w:rPr>
        <w:t>........................................................................................................</w:t>
      </w:r>
      <w:r w:rsidRPr="00D51DA9">
        <w:rPr>
          <w:rFonts w:asciiTheme="majorHAnsi" w:eastAsia="Arial" w:hAnsiTheme="majorHAnsi" w:cs="Arial"/>
          <w:spacing w:val="-3"/>
          <w:sz w:val="24"/>
          <w:szCs w:val="24"/>
        </w:rPr>
        <w:t>.</w:t>
      </w:r>
      <w:r w:rsidRPr="00D51DA9">
        <w:rPr>
          <w:rFonts w:asciiTheme="majorHAnsi" w:eastAsia="Arial" w:hAnsiTheme="majorHAnsi" w:cs="Arial"/>
          <w:sz w:val="24"/>
          <w:szCs w:val="24"/>
        </w:rPr>
        <w:t>9</w:t>
      </w:r>
    </w:p>
    <w:p w14:paraId="0EDD78FA" w14:textId="77777777" w:rsidR="001921CF" w:rsidRPr="00D51DA9" w:rsidRDefault="003D5C43">
      <w:pPr>
        <w:spacing w:before="73"/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lastRenderedPageBreak/>
        <w:t>WHY A RESUME</w:t>
      </w:r>
    </w:p>
    <w:p w14:paraId="6176C153" w14:textId="77777777" w:rsidR="001921CF" w:rsidRPr="00D51DA9" w:rsidRDefault="003D5C43">
      <w:pPr>
        <w:spacing w:before="96"/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Resumes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extremely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important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part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s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earch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process:</w:t>
      </w:r>
      <w:r w:rsidRPr="00D51DA9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namely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secure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interview.</w:t>
      </w:r>
    </w:p>
    <w:p w14:paraId="23E367F8" w14:textId="77777777" w:rsidR="001921CF" w:rsidRPr="00D51DA9" w:rsidRDefault="001921C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6184E43" w14:textId="77777777" w:rsidR="001921CF" w:rsidRPr="00D51DA9" w:rsidRDefault="003D5C43">
      <w:pPr>
        <w:ind w:left="108" w:right="272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A 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two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page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(at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most)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summary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accomplishments,</w:t>
      </w:r>
      <w:r w:rsidRPr="00D51DA9">
        <w:rPr>
          <w:rFonts w:asciiTheme="majorHAnsi" w:eastAsia="Arial Narrow" w:hAnsiTheme="majorHAnsi" w:cs="Arial Narrow"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experiences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education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designed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 capture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prospective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employer's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interest.</w:t>
      </w:r>
      <w:r w:rsidRPr="00D51DA9">
        <w:rPr>
          <w:rFonts w:asciiTheme="majorHAnsi" w:eastAsia="Arial Narrow" w:hAnsiTheme="majorHAnsi" w:cs="Arial Narrow"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l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great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capture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r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ganize,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neatly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concisely,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 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which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useful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time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interview.</w:t>
      </w:r>
      <w:r w:rsidRPr="00D51DA9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primary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tool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 search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take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several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drafts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prepare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effectively.</w:t>
      </w:r>
    </w:p>
    <w:p w14:paraId="4D7F50E2" w14:textId="77777777" w:rsidR="001921CF" w:rsidRPr="00D51DA9" w:rsidRDefault="001921C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284EC133" w14:textId="77777777" w:rsidR="001921CF" w:rsidRPr="00D51DA9" w:rsidRDefault="003D5C43">
      <w:pPr>
        <w:ind w:left="108" w:right="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Resumes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must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their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quickly.</w:t>
      </w:r>
      <w:r w:rsidRPr="00D51DA9">
        <w:rPr>
          <w:rFonts w:asciiTheme="majorHAnsi" w:eastAsia="Arial Narrow" w:hAnsiTheme="majorHAnsi" w:cs="Arial Narrow"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Human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Resources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personnel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through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hundreds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 particular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spend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only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i/>
          <w:sz w:val="22"/>
          <w:szCs w:val="22"/>
        </w:rPr>
        <w:t>few</w:t>
      </w:r>
      <w:r w:rsidRPr="00D51DA9">
        <w:rPr>
          <w:rFonts w:asciiTheme="majorHAnsi" w:eastAsia="Arial Narrow" w:hAnsiTheme="majorHAnsi" w:cs="Arial Narrow"/>
          <w:i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i/>
          <w:sz w:val="22"/>
          <w:szCs w:val="22"/>
        </w:rPr>
        <w:t>seconds</w:t>
      </w:r>
      <w:r w:rsidRPr="00D51DA9">
        <w:rPr>
          <w:rFonts w:asciiTheme="majorHAnsi" w:eastAsia="Arial Narrow" w:hAnsiTheme="majorHAnsi" w:cs="Arial Narrow"/>
          <w:i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reviewing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each.</w:t>
      </w:r>
      <w:r w:rsidRPr="00D51DA9">
        <w:rPr>
          <w:rFonts w:asciiTheme="majorHAnsi" w:eastAsia="Arial Narrow" w:hAnsiTheme="majorHAnsi" w:cs="Arial Narrow"/>
          <w:spacing w:val="4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someone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longer,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must convey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quickly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capable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m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petent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enough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worth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interview.</w:t>
      </w:r>
      <w:r w:rsidRPr="00D51DA9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tool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screen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potential candidates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before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granting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interviews,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goal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entice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l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oyer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want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meet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you.</w:t>
      </w:r>
      <w:r w:rsidRPr="00D51DA9">
        <w:rPr>
          <w:rFonts w:asciiTheme="majorHAnsi" w:eastAsia="Arial Narrow" w:hAnsiTheme="majorHAnsi" w:cs="Arial Narrow"/>
          <w:spacing w:val="4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more thoroughly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prepare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now,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o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likely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someone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read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later.</w:t>
      </w:r>
    </w:p>
    <w:p w14:paraId="705685DC" w14:textId="77777777" w:rsidR="001921CF" w:rsidRPr="00D51DA9" w:rsidRDefault="001921CF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425A3BF0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COMPONENTS OF A RESUME</w:t>
      </w:r>
    </w:p>
    <w:p w14:paraId="1ABA3923" w14:textId="77777777" w:rsidR="001921CF" w:rsidRPr="00D51DA9" w:rsidRDefault="003D5C43">
      <w:pPr>
        <w:spacing w:before="1"/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There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basic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styles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resumes:</w:t>
      </w:r>
    </w:p>
    <w:p w14:paraId="752EAA1C" w14:textId="77777777" w:rsidR="001921CF" w:rsidRPr="00D51DA9" w:rsidRDefault="001921CF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1A40EF6E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REVERSE-CHRONOLOGICAL</w:t>
      </w:r>
    </w:p>
    <w:p w14:paraId="482E2128" w14:textId="77777777" w:rsidR="001921CF" w:rsidRPr="00D51DA9" w:rsidRDefault="003D5C43">
      <w:pPr>
        <w:ind w:left="828" w:right="264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Also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called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simply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“Chronological,”</w:t>
      </w:r>
      <w:r w:rsidRPr="00D51DA9">
        <w:rPr>
          <w:rFonts w:asciiTheme="majorHAnsi" w:eastAsia="Arial Narrow" w:hAnsiTheme="majorHAnsi" w:cs="Arial Narrow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common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e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format.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It’s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also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simplest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create.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Education 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each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by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catego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reverse-chronological</w:t>
      </w:r>
      <w:r w:rsidRPr="00D51DA9">
        <w:rPr>
          <w:rFonts w:asciiTheme="majorHAnsi" w:eastAsia="Arial Narrow" w:hAnsiTheme="majorHAnsi" w:cs="Arial Narrow"/>
          <w:spacing w:val="-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(most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recent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first)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order.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chronological 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usually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undergraduates</w:t>
      </w:r>
      <w:r w:rsidRPr="00D51DA9">
        <w:rPr>
          <w:rFonts w:asciiTheme="majorHAnsi" w:eastAsia="Arial Narrow" w:hAnsiTheme="majorHAnsi" w:cs="Arial Narrow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entry-level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candidates.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handout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focus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primarily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 chronological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format.</w:t>
      </w:r>
    </w:p>
    <w:p w14:paraId="2CBADF56" w14:textId="77777777" w:rsidR="001921CF" w:rsidRPr="00D51DA9" w:rsidRDefault="001921CF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1816BDF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FUNCTIONAL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(experience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sorted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by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relevance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career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objective)</w:t>
      </w:r>
    </w:p>
    <w:p w14:paraId="3B833AEC" w14:textId="77777777" w:rsidR="001921CF" w:rsidRPr="00D51DA9" w:rsidRDefault="003D5C43">
      <w:pPr>
        <w:ind w:left="828" w:right="453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A functional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differs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from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chronological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by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concentrating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relate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 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stated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rather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had.</w:t>
      </w:r>
    </w:p>
    <w:p w14:paraId="3478496D" w14:textId="77777777" w:rsidR="001921CF" w:rsidRPr="00D51DA9" w:rsidRDefault="001921CF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05A59E56" w14:textId="77777777" w:rsidR="001921CF" w:rsidRPr="00D51DA9" w:rsidRDefault="003D5C43">
      <w:pPr>
        <w:ind w:left="828" w:right="146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A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functional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particularly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effective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x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closely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related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objective,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 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changing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careers,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seeking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promotion.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elaborate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necessary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 perform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desired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how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demonstrated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those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same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different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types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jobs.</w:t>
      </w:r>
    </w:p>
    <w:p w14:paraId="3DB80483" w14:textId="77777777" w:rsidR="001921CF" w:rsidRPr="00D51DA9" w:rsidRDefault="001921CF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5791E311" w14:textId="77777777" w:rsidR="001921CF" w:rsidRPr="00D51DA9" w:rsidRDefault="003D5C43">
      <w:pPr>
        <w:ind w:left="828" w:right="77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Because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Functional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recommended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ry-level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candidates,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described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detail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 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handout.</w:t>
      </w:r>
    </w:p>
    <w:p w14:paraId="12C0D5FA" w14:textId="77777777" w:rsidR="001921CF" w:rsidRPr="00D51DA9" w:rsidRDefault="001921CF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0ADD8049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COMBINATION</w:t>
      </w:r>
    </w:p>
    <w:p w14:paraId="6E8F274A" w14:textId="77777777" w:rsidR="001921CF" w:rsidRPr="00D51DA9" w:rsidRDefault="003D5C43">
      <w:pPr>
        <w:ind w:left="828" w:right="15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combination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chronological/functional</w:t>
      </w:r>
      <w:r w:rsidRPr="00D51DA9">
        <w:rPr>
          <w:rFonts w:asciiTheme="majorHAnsi" w:eastAsia="Arial Narrow" w:hAnsiTheme="majorHAnsi" w:cs="Arial Narrow"/>
          <w:spacing w:val="-1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elements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both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styles.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qualifications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(areas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 effectiveness)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functional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remain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within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c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ific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job/experience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description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s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jobs/experiences</w:t>
      </w:r>
      <w:r w:rsidRPr="00D51DA9">
        <w:rPr>
          <w:rFonts w:asciiTheme="majorHAnsi" w:eastAsia="Arial Narrow" w:hAnsiTheme="majorHAnsi" w:cs="Arial Narrow"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 then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grouped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categorized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show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strengths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two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categories.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effective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least some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related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e</w:t>
      </w:r>
      <w:r w:rsidRPr="00D51DA9">
        <w:rPr>
          <w:rFonts w:asciiTheme="majorHAnsi" w:eastAsia="Arial Narrow" w:hAnsiTheme="majorHAnsi" w:cs="Arial Narrow"/>
          <w:sz w:val="22"/>
          <w:szCs w:val="22"/>
        </w:rPr>
        <w:t>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also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component 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different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components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(e.g.,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technical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management;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sales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organizational).</w:t>
      </w:r>
    </w:p>
    <w:p w14:paraId="04E3399F" w14:textId="77777777" w:rsidR="001921CF" w:rsidRPr="00D51DA9" w:rsidRDefault="001921CF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1C26466E" w14:textId="77777777" w:rsidR="001921CF" w:rsidRPr="00D51DA9" w:rsidRDefault="003D5C43">
      <w:pPr>
        <w:ind w:left="828" w:right="89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Because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Combination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recommended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entry-level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candidates,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described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detail 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handout.</w:t>
      </w:r>
    </w:p>
    <w:p w14:paraId="0368B03F" w14:textId="77777777" w:rsidR="001921CF" w:rsidRPr="00D51DA9" w:rsidRDefault="001921CF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623E22E6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CURRICULUM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VITAE</w:t>
      </w:r>
    </w:p>
    <w:p w14:paraId="04CDAC5F" w14:textId="77777777" w:rsidR="001921CF" w:rsidRPr="00D51DA9" w:rsidRDefault="003D5C43">
      <w:pPr>
        <w:ind w:left="828" w:right="71"/>
        <w:rPr>
          <w:rFonts w:asciiTheme="majorHAnsi" w:eastAsia="Arial Narrow" w:hAnsiTheme="majorHAnsi" w:cs="Arial Narrow"/>
          <w:sz w:val="22"/>
          <w:szCs w:val="22"/>
        </w:rPr>
        <w:sectPr w:rsidR="001921CF" w:rsidRPr="00D51DA9">
          <w:pgSz w:w="12240" w:h="15840"/>
          <w:pgMar w:top="940" w:right="900" w:bottom="280" w:left="900" w:header="0" w:footer="439" w:gutter="0"/>
          <w:cols w:space="720"/>
        </w:sectPr>
      </w:pPr>
      <w:r w:rsidRPr="00D51DA9">
        <w:rPr>
          <w:rFonts w:asciiTheme="majorHAnsi" w:eastAsia="Arial Narrow" w:hAnsiTheme="majorHAnsi" w:cs="Arial Narrow"/>
          <w:sz w:val="22"/>
          <w:szCs w:val="22"/>
        </w:rPr>
        <w:t>Also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called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“CV,” 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highly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specialized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by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those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indiv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duals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seeking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teaching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and/or research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postsecondary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institu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ion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high-level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research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industry.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n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all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categories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 reverse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chronological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order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recent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data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first).</w:t>
      </w:r>
    </w:p>
    <w:p w14:paraId="615A71AE" w14:textId="77777777" w:rsidR="001921CF" w:rsidRPr="00D51DA9" w:rsidRDefault="003D5C43">
      <w:pPr>
        <w:spacing w:before="66"/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lastRenderedPageBreak/>
        <w:t>Creating</w:t>
      </w:r>
      <w:r w:rsidRPr="00D51DA9">
        <w:rPr>
          <w:rFonts w:asciiTheme="majorHAnsi" w:eastAsia="Arial Narrow" w:hAnsiTheme="majorHAnsi" w:cs="Arial Narrow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Chronological</w:t>
      </w:r>
      <w:r w:rsidRPr="00D51DA9">
        <w:rPr>
          <w:rFonts w:asciiTheme="majorHAnsi" w:eastAsia="Arial Narrow" w:hAnsiTheme="majorHAnsi" w:cs="Arial Narrow"/>
          <w:b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Resume:</w:t>
      </w:r>
    </w:p>
    <w:p w14:paraId="65C810C0" w14:textId="77777777" w:rsidR="001921CF" w:rsidRPr="00D51DA9" w:rsidRDefault="001921CF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47378F35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I.           </w:t>
      </w:r>
      <w:r w:rsidRPr="00D51DA9">
        <w:rPr>
          <w:rFonts w:asciiTheme="majorHAnsi" w:eastAsia="Arial Narrow" w:hAnsiTheme="majorHAnsi" w:cs="Arial Narrow"/>
          <w:b/>
          <w:spacing w:val="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Header</w:t>
      </w:r>
    </w:p>
    <w:p w14:paraId="397DCEF4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contact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</w:p>
    <w:p w14:paraId="2A79334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name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biggest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item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page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its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own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line</w:t>
      </w:r>
    </w:p>
    <w:p w14:paraId="06B1971F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address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receive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correspondence</w:t>
      </w:r>
    </w:p>
    <w:p w14:paraId="65FF2FB0" w14:textId="77777777" w:rsidR="001921CF" w:rsidRPr="00D51DA9" w:rsidRDefault="003D5C43">
      <w:pPr>
        <w:tabs>
          <w:tab w:val="left" w:pos="1180"/>
        </w:tabs>
        <w:ind w:left="1188" w:right="336" w:hanging="36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</w:rPr>
        <w:t>Supply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phone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number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whose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line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offers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privacy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speak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professionally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(ensure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 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PROFESSIONAL</w:t>
      </w:r>
      <w:r w:rsidRPr="00D51DA9">
        <w:rPr>
          <w:rFonts w:asciiTheme="majorHAnsi" w:eastAsia="Arial Narrow" w:hAnsiTheme="majorHAnsi" w:cs="Arial Narrow"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greeting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answering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machine)</w:t>
      </w:r>
    </w:p>
    <w:p w14:paraId="09D57252" w14:textId="77777777" w:rsidR="001921CF" w:rsidRPr="00D51DA9" w:rsidRDefault="003D5C43">
      <w:pPr>
        <w:spacing w:line="260" w:lineRule="exact"/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Include</w:t>
      </w:r>
      <w:r w:rsidRPr="00D51DA9">
        <w:rPr>
          <w:rFonts w:asciiTheme="majorHAnsi" w:eastAsia="Arial Narrow" w:hAnsiTheme="majorHAnsi" w:cs="Arial Narrow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e-mail</w:t>
      </w:r>
      <w:r w:rsidRPr="00D51DA9">
        <w:rPr>
          <w:rFonts w:asciiTheme="majorHAnsi" w:eastAsia="Arial Narrow" w:hAnsiTheme="majorHAnsi" w:cs="Arial Narrow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address</w:t>
      </w:r>
    </w:p>
    <w:p w14:paraId="5C8F5F2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age,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gender,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religion,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political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affiliation,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marital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status,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health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status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social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security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number</w:t>
      </w:r>
    </w:p>
    <w:p w14:paraId="0342FB59" w14:textId="77777777" w:rsidR="001921CF" w:rsidRPr="00D51DA9" w:rsidRDefault="001921CF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3BB12913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II.          </w:t>
      </w:r>
      <w:r w:rsidRPr="00D51DA9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Objective</w:t>
      </w:r>
    </w:p>
    <w:p w14:paraId="16818A09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A clear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concise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statement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communicate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following:</w:t>
      </w:r>
    </w:p>
    <w:p w14:paraId="0299345E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field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desire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long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term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goals</w:t>
      </w:r>
    </w:p>
    <w:p w14:paraId="4A7ABD5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field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pursuing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wish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</w:p>
    <w:p w14:paraId="61BF49A4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field</w:t>
      </w:r>
      <w:r w:rsidRPr="00D51DA9">
        <w:rPr>
          <w:rFonts w:asciiTheme="majorHAnsi" w:eastAsia="Arial Narrow" w:hAnsiTheme="majorHAnsi" w:cs="Arial Narrow"/>
          <w:spacing w:val="4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desire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responsibilities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seeking</w:t>
      </w:r>
    </w:p>
    <w:p w14:paraId="0278F38C" w14:textId="77777777" w:rsidR="001921CF" w:rsidRPr="00D51DA9" w:rsidRDefault="003D5C43">
      <w:pPr>
        <w:tabs>
          <w:tab w:val="left" w:pos="1180"/>
        </w:tabs>
        <w:ind w:left="1188" w:right="100" w:hanging="36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</w:rPr>
        <w:t>REMEMBER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poor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hurt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resume.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vague,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general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statements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(e.g,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“Electrical engineering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graduate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apply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leadership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technic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challenging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potential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 growth.”)</w:t>
      </w:r>
    </w:p>
    <w:p w14:paraId="7523E29A" w14:textId="77777777" w:rsidR="001921CF" w:rsidRPr="00D51DA9" w:rsidRDefault="001921C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CB9163F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III.         </w:t>
      </w:r>
      <w:r w:rsidRPr="00D51DA9">
        <w:rPr>
          <w:rFonts w:asciiTheme="majorHAnsi" w:eastAsia="Arial Narrow" w:hAnsiTheme="majorHAnsi" w:cs="Arial Narrow"/>
          <w:b/>
          <w:spacing w:val="1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Education</w:t>
      </w:r>
    </w:p>
    <w:p w14:paraId="639759CF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Where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indicate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educational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academic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background</w:t>
      </w:r>
    </w:p>
    <w:p w14:paraId="405D3BD5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Name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Institution,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City,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State</w:t>
      </w:r>
    </w:p>
    <w:p w14:paraId="53CD27D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Type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degree:</w:t>
      </w:r>
      <w:r w:rsidRPr="00D51DA9">
        <w:rPr>
          <w:rFonts w:asciiTheme="majorHAnsi" w:eastAsia="Arial Narrow" w:hAnsiTheme="majorHAnsi" w:cs="Arial Narrow"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Bachelor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Science,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Master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Science,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Ph.D.</w:t>
      </w:r>
    </w:p>
    <w:p w14:paraId="007ECF5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Date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graduation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anticipated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graduation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date</w:t>
      </w:r>
    </w:p>
    <w:p w14:paraId="1BE5A4E3" w14:textId="77777777" w:rsidR="001921CF" w:rsidRPr="00D51DA9" w:rsidRDefault="001921C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3F34F3D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Additional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Sub-headings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under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Education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could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be:</w:t>
      </w:r>
    </w:p>
    <w:p w14:paraId="3833B409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Academic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Projects:</w:t>
      </w:r>
      <w:r w:rsidRPr="00D51DA9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especially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Senior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>i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Project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which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separate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sub-heading</w:t>
      </w:r>
    </w:p>
    <w:p w14:paraId="328E8966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Related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Coursework:</w:t>
      </w:r>
      <w:r w:rsidRPr="00D51DA9">
        <w:rPr>
          <w:rFonts w:asciiTheme="majorHAnsi" w:eastAsia="Arial Narrow" w:hAnsiTheme="majorHAnsi" w:cs="Arial Narrow"/>
          <w:spacing w:val="4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4-6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courses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relate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and/or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8</w:t>
      </w:r>
    </w:p>
    <w:p w14:paraId="2139D683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Honors:</w:t>
      </w:r>
      <w:r w:rsidRPr="00D51DA9">
        <w:rPr>
          <w:rFonts w:asciiTheme="majorHAnsi" w:eastAsia="Arial Narrow" w:hAnsiTheme="majorHAnsi" w:cs="Arial Narrow"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Deans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semesters,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Honor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Socie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ies,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Scholarships,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Awards,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Academic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Honors,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etc.</w:t>
      </w:r>
    </w:p>
    <w:p w14:paraId="42E72BDE" w14:textId="77777777" w:rsidR="001921CF" w:rsidRPr="00D51DA9" w:rsidRDefault="001921CF">
      <w:pPr>
        <w:spacing w:before="11" w:line="200" w:lineRule="exact"/>
        <w:rPr>
          <w:rFonts w:asciiTheme="majorHAnsi" w:hAnsiTheme="majorHAnsi"/>
        </w:rPr>
      </w:pPr>
    </w:p>
    <w:p w14:paraId="398ABA0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Optional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could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be:</w:t>
      </w:r>
    </w:p>
    <w:p w14:paraId="1A0FFC09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GPA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3.0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above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(general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rule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thumb,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GPA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above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3.0,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include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it)</w:t>
      </w:r>
    </w:p>
    <w:p w14:paraId="7244960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Fundamentals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Engineering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Exam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phrased:</w:t>
      </w:r>
      <w:r w:rsidRPr="00D51DA9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“Certified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Engineer-in-Training,</w:t>
      </w:r>
      <w:r w:rsidRPr="00D51DA9">
        <w:rPr>
          <w:rFonts w:asciiTheme="majorHAnsi" w:eastAsia="Arial Narrow" w:hAnsiTheme="majorHAnsi" w:cs="Arial Narrow"/>
          <w:spacing w:val="-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Date”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once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you’ve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passed</w:t>
      </w:r>
    </w:p>
    <w:p w14:paraId="4C3D2DB7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Hours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finance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 xml:space="preserve">    </w:t>
      </w:r>
      <w:r w:rsidRPr="00D51DA9">
        <w:rPr>
          <w:rFonts w:asciiTheme="majorHAnsi" w:eastAsia="Arial Narrow" w:hAnsiTheme="majorHAnsi" w:cs="Arial Narrow"/>
          <w:spacing w:val="45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%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education</w:t>
      </w:r>
    </w:p>
    <w:p w14:paraId="620F99E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relevant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seminars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workshops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you’ve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attended</w:t>
      </w:r>
    </w:p>
    <w:p w14:paraId="0B90E7C7" w14:textId="77777777" w:rsidR="001921CF" w:rsidRPr="00D51DA9" w:rsidRDefault="001921C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1186621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IV.        </w:t>
      </w:r>
      <w:r w:rsidRPr="00D51DA9">
        <w:rPr>
          <w:rFonts w:asciiTheme="majorHAnsi" w:eastAsia="Arial Narrow" w:hAnsiTheme="majorHAnsi" w:cs="Arial Narrow"/>
          <w:b/>
          <w:spacing w:val="4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Experience</w:t>
      </w:r>
    </w:p>
    <w:p w14:paraId="3012D99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included:</w:t>
      </w:r>
    </w:p>
    <w:p w14:paraId="5E32CC13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Name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company</w:t>
      </w:r>
    </w:p>
    <w:p w14:paraId="5DCBDAA7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Location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company,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city,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state</w:t>
      </w:r>
    </w:p>
    <w:p w14:paraId="70902C21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Dates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employment</w:t>
      </w:r>
    </w:p>
    <w:p w14:paraId="65F9EAA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Titles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applicable,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department</w:t>
      </w:r>
    </w:p>
    <w:p w14:paraId="3FAC858D" w14:textId="77777777" w:rsidR="001921CF" w:rsidRPr="00D51DA9" w:rsidRDefault="003D5C43">
      <w:pPr>
        <w:tabs>
          <w:tab w:val="left" w:pos="1180"/>
        </w:tabs>
        <w:ind w:left="1188" w:right="79" w:hanging="36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</w:rPr>
        <w:t>Provide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brief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description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(bulleted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short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paragraph),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using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appropriate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action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emphasize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 strengths.</w:t>
      </w:r>
      <w:r w:rsidRPr="00D51DA9">
        <w:rPr>
          <w:rFonts w:asciiTheme="majorHAnsi" w:eastAsia="Arial Narrow" w:hAnsiTheme="majorHAnsi" w:cs="Arial Narrow"/>
          <w:spacing w:val="4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proper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tense.</w:t>
      </w:r>
    </w:p>
    <w:p w14:paraId="588C4D7C" w14:textId="77777777" w:rsidR="001921CF" w:rsidRPr="00D51DA9" w:rsidRDefault="003D5C43">
      <w:pPr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Focus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significant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achievements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contributions</w:t>
      </w:r>
    </w:p>
    <w:p w14:paraId="19857108" w14:textId="77777777" w:rsidR="001921CF" w:rsidRPr="00D51DA9" w:rsidRDefault="003D5C43">
      <w:pPr>
        <w:spacing w:line="240" w:lineRule="exact"/>
        <w:ind w:left="1150" w:right="4450"/>
        <w:jc w:val="center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Focus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how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saved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employer</w:t>
      </w:r>
      <w:r w:rsidRPr="00D51DA9">
        <w:rPr>
          <w:rFonts w:asciiTheme="majorHAnsi" w:eastAsia="Arial Narrow" w:hAnsiTheme="majorHAnsi" w:cs="Arial Narrow"/>
          <w:spacing w:val="-7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time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w w:val="99"/>
          <w:position w:val="2"/>
          <w:sz w:val="22"/>
          <w:szCs w:val="22"/>
        </w:rPr>
        <w:t>money</w:t>
      </w:r>
    </w:p>
    <w:p w14:paraId="2F4DF15C" w14:textId="77777777" w:rsidR="001921CF" w:rsidRPr="00D51DA9" w:rsidRDefault="003D5C43">
      <w:pPr>
        <w:spacing w:line="240" w:lineRule="exact"/>
        <w:ind w:left="1150" w:right="4569"/>
        <w:jc w:val="center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QUANTIFY</w:t>
      </w:r>
      <w:r w:rsidRPr="00D51DA9">
        <w:rPr>
          <w:rFonts w:asciiTheme="majorHAnsi" w:eastAsia="Arial Narrow" w:hAnsiTheme="majorHAnsi" w:cs="Arial Narrow"/>
          <w:spacing w:val="-9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accomplishments</w:t>
      </w:r>
      <w:r w:rsidRPr="00D51DA9">
        <w:rPr>
          <w:rFonts w:asciiTheme="majorHAnsi" w:eastAsia="Arial Narrow" w:hAnsiTheme="majorHAnsi" w:cs="Arial Narrow"/>
          <w:spacing w:val="-1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whenever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w w:val="99"/>
          <w:position w:val="2"/>
          <w:sz w:val="22"/>
          <w:szCs w:val="22"/>
        </w:rPr>
        <w:t>possible</w:t>
      </w:r>
    </w:p>
    <w:p w14:paraId="5C312BC4" w14:textId="77777777" w:rsidR="001921CF" w:rsidRPr="00D51DA9" w:rsidRDefault="003D5C43">
      <w:pPr>
        <w:spacing w:line="220" w:lineRule="exact"/>
        <w:ind w:left="154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example:</w:t>
      </w:r>
      <w:r w:rsidRPr="00D51DA9">
        <w:rPr>
          <w:rFonts w:asciiTheme="majorHAnsi" w:eastAsia="Arial Narrow" w:hAnsiTheme="majorHAnsi" w:cs="Arial Narrow"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“Project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scheduled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49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days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>p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leted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27”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“Software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enhancements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cut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required</w:t>
      </w:r>
    </w:p>
    <w:p w14:paraId="6568D3C5" w14:textId="77777777" w:rsidR="001921CF" w:rsidRPr="00D51DA9" w:rsidRDefault="003D5C43">
      <w:pPr>
        <w:ind w:left="1512" w:right="5612"/>
        <w:jc w:val="center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purchase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processing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time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by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38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w w:val="99"/>
          <w:sz w:val="22"/>
          <w:szCs w:val="22"/>
        </w:rPr>
        <w:t>percent”</w:t>
      </w:r>
    </w:p>
    <w:p w14:paraId="0191170B" w14:textId="77777777" w:rsidR="001921CF" w:rsidRPr="00D51DA9" w:rsidRDefault="001921CF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362DB8BE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applicable,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divide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w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categories:</w:t>
      </w:r>
      <w:r w:rsidRPr="00D51DA9">
        <w:rPr>
          <w:rFonts w:asciiTheme="majorHAnsi" w:eastAsia="Arial Narrow" w:hAnsiTheme="majorHAnsi" w:cs="Arial Narrow"/>
          <w:spacing w:val="4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“Experience”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(or “Related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Experience”)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</w:p>
    <w:p w14:paraId="13153043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  <w:sectPr w:rsidR="001921CF" w:rsidRPr="00D51DA9">
          <w:pgSz w:w="12240" w:h="15840"/>
          <w:pgMar w:top="940" w:right="900" w:bottom="280" w:left="900" w:header="0" w:footer="439" w:gutter="0"/>
          <w:cols w:space="720"/>
        </w:sectPr>
      </w:pPr>
      <w:r w:rsidRPr="00D51DA9">
        <w:rPr>
          <w:rFonts w:asciiTheme="majorHAnsi" w:eastAsia="Arial Narrow" w:hAnsiTheme="majorHAnsi" w:cs="Arial Narrow"/>
          <w:sz w:val="22"/>
          <w:szCs w:val="22"/>
        </w:rPr>
        <w:t>“Additional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Experience”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(or “Other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Experience”).</w:t>
      </w:r>
    </w:p>
    <w:p w14:paraId="2EE9341C" w14:textId="77777777" w:rsidR="001921CF" w:rsidRPr="00D51DA9" w:rsidRDefault="003D5C43">
      <w:pPr>
        <w:spacing w:before="66"/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lastRenderedPageBreak/>
        <w:t xml:space="preserve">V.         </w:t>
      </w:r>
      <w:r w:rsidRPr="00D51DA9">
        <w:rPr>
          <w:rFonts w:asciiTheme="majorHAnsi" w:eastAsia="Arial Narrow" w:hAnsiTheme="majorHAnsi" w:cs="Arial Narrow"/>
          <w:b/>
          <w:spacing w:val="4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Skills</w:t>
      </w:r>
    </w:p>
    <w:p w14:paraId="4380F1BC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There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three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different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sets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sub-headings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under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“Skills”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their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own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main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heading.</w:t>
      </w:r>
    </w:p>
    <w:p w14:paraId="44C691CA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Computer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Skills:</w:t>
      </w:r>
      <w:r w:rsidRPr="00D51DA9">
        <w:rPr>
          <w:rFonts w:asciiTheme="majorHAnsi" w:eastAsia="Arial Narrow" w:hAnsiTheme="majorHAnsi" w:cs="Arial Narrow"/>
          <w:spacing w:val="4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computer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some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type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order</w:t>
      </w:r>
    </w:p>
    <w:p w14:paraId="10D3B9B8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Language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Skills:</w:t>
      </w:r>
      <w:r w:rsidRPr="00D51DA9">
        <w:rPr>
          <w:rFonts w:asciiTheme="majorHAnsi" w:eastAsia="Arial Narrow" w:hAnsiTheme="majorHAnsi" w:cs="Arial Narrow"/>
          <w:spacing w:val="4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break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out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“Fluent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in”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“Conversational</w:t>
      </w:r>
      <w:r w:rsidRPr="00D51DA9">
        <w:rPr>
          <w:rFonts w:asciiTheme="majorHAnsi" w:eastAsia="Arial Narrow" w:hAnsiTheme="majorHAnsi" w:cs="Arial Narrow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in”</w:t>
      </w:r>
    </w:p>
    <w:p w14:paraId="25887853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Lab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</w:p>
    <w:p w14:paraId="7F7CCFA1" w14:textId="77777777" w:rsidR="001921CF" w:rsidRPr="00D51DA9" w:rsidRDefault="001921CF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72365EA1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VI.        </w:t>
      </w:r>
      <w:r w:rsidRPr="00D51DA9">
        <w:rPr>
          <w:rFonts w:asciiTheme="majorHAnsi" w:eastAsia="Arial Narrow" w:hAnsiTheme="majorHAnsi" w:cs="Arial Narrow"/>
          <w:b/>
          <w:spacing w:val="4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Activities/Affiliations</w:t>
      </w:r>
    </w:p>
    <w:p w14:paraId="2AD92C2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memberships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affiliations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indicating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any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offices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held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achievements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related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activities.</w:t>
      </w:r>
    </w:p>
    <w:p w14:paraId="688033D4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Membership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engineering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society,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honor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societies,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student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organizations,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etc.</w:t>
      </w:r>
    </w:p>
    <w:p w14:paraId="19512D6D" w14:textId="77777777" w:rsidR="001921CF" w:rsidRPr="00D51DA9" w:rsidRDefault="001921CF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5A48672B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VII.       </w:t>
      </w:r>
      <w:r w:rsidRPr="00D51DA9">
        <w:rPr>
          <w:rFonts w:asciiTheme="majorHAnsi" w:eastAsia="Arial Narrow" w:hAnsiTheme="majorHAnsi" w:cs="Arial Narrow"/>
          <w:b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Interests</w:t>
      </w:r>
      <w:r w:rsidRPr="00D51DA9">
        <w:rPr>
          <w:rFonts w:asciiTheme="majorHAnsi" w:eastAsia="Arial Narrow" w:hAnsiTheme="majorHAnsi" w:cs="Arial Narrow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(not essential)</w:t>
      </w:r>
    </w:p>
    <w:p w14:paraId="26AABBC8" w14:textId="77777777" w:rsidR="001921CF" w:rsidRPr="00D51DA9" w:rsidRDefault="003D5C43">
      <w:pPr>
        <w:ind w:left="828" w:right="214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section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show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well-rounded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ind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vidual.</w:t>
      </w:r>
      <w:r w:rsidRPr="00D51DA9">
        <w:rPr>
          <w:rFonts w:asciiTheme="majorHAnsi" w:eastAsia="Arial Narrow" w:hAnsiTheme="majorHAnsi" w:cs="Arial Narrow"/>
          <w:spacing w:val="4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hobbies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interests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feel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might add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“spice”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profile.</w:t>
      </w:r>
      <w:r w:rsidRPr="00D51DA9">
        <w:rPr>
          <w:rFonts w:asciiTheme="majorHAnsi" w:eastAsia="Arial Narrow" w:hAnsiTheme="majorHAnsi" w:cs="Arial Narrow"/>
          <w:spacing w:val="4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provide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appropriate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useful.</w:t>
      </w:r>
    </w:p>
    <w:p w14:paraId="7EF2B55A" w14:textId="77777777" w:rsidR="001921CF" w:rsidRPr="00D51DA9" w:rsidRDefault="001921C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40244BC2" w14:textId="77777777" w:rsidR="001921CF" w:rsidRPr="00D51DA9" w:rsidRDefault="003D5C43">
      <w:pPr>
        <w:ind w:left="10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b/>
          <w:sz w:val="22"/>
          <w:szCs w:val="22"/>
        </w:rPr>
        <w:t xml:space="preserve">VIII.      </w:t>
      </w:r>
      <w:r w:rsidRPr="00D51DA9">
        <w:rPr>
          <w:rFonts w:asciiTheme="majorHAnsi" w:eastAsia="Arial Narrow" w:hAnsiTheme="majorHAnsi" w:cs="Arial Narrow"/>
          <w:b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Other</w:t>
      </w:r>
      <w:r w:rsidRPr="00D51DA9">
        <w:rPr>
          <w:rFonts w:asciiTheme="majorHAnsi" w:eastAsia="Arial Narrow" w:hAnsiTheme="majorHAnsi" w:cs="Arial Narrow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Possible</w:t>
      </w:r>
      <w:r w:rsidRPr="00D51DA9">
        <w:rPr>
          <w:rFonts w:asciiTheme="majorHAnsi" w:eastAsia="Arial Narrow" w:hAnsiTheme="majorHAnsi" w:cs="Arial Narrow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Section</w:t>
      </w:r>
      <w:r w:rsidRPr="00D51DA9">
        <w:rPr>
          <w:rFonts w:asciiTheme="majorHAnsi" w:eastAsia="Arial Narrow" w:hAnsiTheme="majorHAnsi" w:cs="Arial Narrow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Headings</w:t>
      </w:r>
    </w:p>
    <w:p w14:paraId="4B7B3A4D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Citizenship                                                            </w:t>
      </w:r>
      <w:r w:rsidRPr="00D51DA9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Publications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and/or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Patents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held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pending</w:t>
      </w:r>
    </w:p>
    <w:p w14:paraId="51787A3B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Military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</w:t>
      </w: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                                               </w:t>
      </w:r>
      <w:r w:rsidRPr="00D51DA9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Volunteer/Community</w:t>
      </w:r>
      <w:r w:rsidRPr="00D51DA9">
        <w:rPr>
          <w:rFonts w:asciiTheme="majorHAnsi" w:eastAsia="Arial Narrow" w:hAnsiTheme="majorHAnsi" w:cs="Arial Narrow"/>
          <w:spacing w:val="-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Activities</w:t>
      </w:r>
    </w:p>
    <w:p w14:paraId="15F6169B" w14:textId="77777777" w:rsidR="001921CF" w:rsidRPr="00D51DA9" w:rsidRDefault="001921CF">
      <w:pPr>
        <w:spacing w:before="7" w:line="180" w:lineRule="exact"/>
        <w:rPr>
          <w:rFonts w:asciiTheme="majorHAnsi" w:hAnsiTheme="majorHAnsi"/>
          <w:sz w:val="19"/>
          <w:szCs w:val="19"/>
        </w:rPr>
      </w:pPr>
    </w:p>
    <w:p w14:paraId="1CCE04BD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69884A1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424D04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357320C" w14:textId="77777777" w:rsidR="001921CF" w:rsidRPr="00D51DA9" w:rsidRDefault="003D5C43">
      <w:pPr>
        <w:ind w:left="108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THE GLANCE TEST</w:t>
      </w:r>
    </w:p>
    <w:p w14:paraId="5327D2AC" w14:textId="77777777" w:rsidR="001921CF" w:rsidRPr="00D51DA9" w:rsidRDefault="003D5C43">
      <w:pPr>
        <w:spacing w:before="96"/>
        <w:ind w:left="108" w:right="282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flawless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noticeable,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want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pass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glance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test. 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ask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yourself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questions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preparing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glance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test:</w:t>
      </w:r>
    </w:p>
    <w:p w14:paraId="39C9E1EF" w14:textId="77777777" w:rsidR="001921CF" w:rsidRPr="00D51DA9" w:rsidRDefault="001921CF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0ED5250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consistent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throughout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resume?</w:t>
      </w:r>
    </w:p>
    <w:p w14:paraId="7B7B7B49" w14:textId="77777777" w:rsidR="001921CF" w:rsidRPr="00D51DA9" w:rsidRDefault="003D5C43">
      <w:pPr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periods,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periods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throughout.</w:t>
      </w:r>
    </w:p>
    <w:p w14:paraId="4B359083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same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bullets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throughout.</w:t>
      </w:r>
    </w:p>
    <w:p w14:paraId="60F5C821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indenting,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indent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same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amount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each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time.</w:t>
      </w:r>
    </w:p>
    <w:p w14:paraId="500B9253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top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bottom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margins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equal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right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left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margins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equal.</w:t>
      </w:r>
    </w:p>
    <w:p w14:paraId="66F9490D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standard</w:t>
      </w:r>
      <w:r w:rsidRPr="00D51DA9">
        <w:rPr>
          <w:rFonts w:asciiTheme="majorHAnsi" w:eastAsia="Arial Narrow" w:hAnsiTheme="majorHAnsi" w:cs="Arial Narrow"/>
          <w:spacing w:val="-7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typefaces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such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as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Arial,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Helvetica,</w:t>
      </w:r>
      <w:r w:rsidRPr="00D51DA9">
        <w:rPr>
          <w:rFonts w:asciiTheme="majorHAnsi" w:eastAsia="Arial Narrow" w:hAnsiTheme="majorHAnsi" w:cs="Arial Narrow"/>
          <w:spacing w:val="-9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Universe,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Times,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Palatino,</w:t>
      </w:r>
      <w:r w:rsidRPr="00D51DA9">
        <w:rPr>
          <w:rFonts w:asciiTheme="majorHAnsi" w:eastAsia="Arial Narrow" w:hAnsiTheme="majorHAnsi" w:cs="Arial Narrow"/>
          <w:spacing w:val="-7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Century,</w:t>
      </w:r>
      <w:r w:rsidRPr="00D51DA9">
        <w:rPr>
          <w:rFonts w:asciiTheme="majorHAnsi" w:eastAsia="Arial Narrow" w:hAnsiTheme="majorHAnsi" w:cs="Arial Narrow"/>
          <w:spacing w:val="-7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Courier.</w:t>
      </w:r>
    </w:p>
    <w:p w14:paraId="04745BD5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font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size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10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14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points.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(Avoid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Times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New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Roman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10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point).</w:t>
      </w:r>
    </w:p>
    <w:p w14:paraId="7EF3A143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Avoid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fancy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treatments</w:t>
      </w:r>
      <w:r w:rsidRPr="00D51DA9">
        <w:rPr>
          <w:rFonts w:asciiTheme="majorHAnsi" w:eastAsia="Arial Narrow" w:hAnsiTheme="majorHAnsi" w:cs="Arial Narrow"/>
          <w:spacing w:val="-9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such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as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italics,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underline,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pacing w:val="-1"/>
          <w:position w:val="2"/>
          <w:sz w:val="22"/>
          <w:szCs w:val="22"/>
        </w:rPr>
        <w:t>s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hadows,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reverse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(white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letters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black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background).</w:t>
      </w:r>
    </w:p>
    <w:p w14:paraId="637E91F5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Avoid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vertical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horizontal</w:t>
      </w:r>
      <w:r w:rsidRPr="00D51DA9">
        <w:rPr>
          <w:rFonts w:asciiTheme="majorHAnsi" w:eastAsia="Arial Narrow" w:hAnsiTheme="majorHAnsi" w:cs="Arial Narrow"/>
          <w:spacing w:val="-8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lines,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graphics,</w:t>
      </w:r>
      <w:r w:rsidRPr="00D51DA9">
        <w:rPr>
          <w:rFonts w:asciiTheme="majorHAnsi" w:eastAsia="Arial Narrow" w:hAnsiTheme="majorHAnsi" w:cs="Arial Narrow"/>
          <w:spacing w:val="-7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boxes.</w:t>
      </w:r>
    </w:p>
    <w:p w14:paraId="09B23F58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Avoid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two-column</w:t>
      </w:r>
      <w:r w:rsidRPr="00D51DA9">
        <w:rPr>
          <w:rFonts w:asciiTheme="majorHAnsi" w:eastAsia="Arial Narrow" w:hAnsiTheme="majorHAnsi" w:cs="Arial Narrow"/>
          <w:spacing w:val="-9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format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resumes</w:t>
      </w:r>
      <w:r w:rsidRPr="00D51DA9">
        <w:rPr>
          <w:rFonts w:asciiTheme="majorHAnsi" w:eastAsia="Arial Narrow" w:hAnsiTheme="majorHAnsi" w:cs="Arial Narrow"/>
          <w:spacing w:val="-7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like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newspapers</w:t>
      </w:r>
      <w:r w:rsidRPr="00D51DA9">
        <w:rPr>
          <w:rFonts w:asciiTheme="majorHAnsi" w:eastAsia="Arial Narrow" w:hAnsiTheme="majorHAnsi" w:cs="Arial Narrow"/>
          <w:spacing w:val="-10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newsletters.</w:t>
      </w:r>
    </w:p>
    <w:p w14:paraId="1634D68F" w14:textId="77777777" w:rsidR="001921CF" w:rsidRPr="00D51DA9" w:rsidRDefault="003D5C43">
      <w:pPr>
        <w:spacing w:line="240" w:lineRule="exact"/>
        <w:ind w:left="1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pacing w:val="9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each</w:t>
      </w:r>
      <w:r w:rsidRPr="00D51DA9">
        <w:rPr>
          <w:rFonts w:asciiTheme="majorHAnsi" w:eastAsia="Arial Narrow" w:hAnsiTheme="majorHAnsi" w:cs="Arial Narrow"/>
          <w:spacing w:val="-4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phone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number</w:t>
      </w:r>
      <w:r w:rsidRPr="00D51DA9">
        <w:rPr>
          <w:rFonts w:asciiTheme="majorHAnsi" w:eastAsia="Arial Narrow" w:hAnsiTheme="majorHAnsi" w:cs="Arial Narrow"/>
          <w:spacing w:val="-6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e-mail</w:t>
      </w:r>
      <w:r w:rsidRPr="00D51DA9">
        <w:rPr>
          <w:rFonts w:asciiTheme="majorHAnsi" w:eastAsia="Arial Narrow" w:hAnsiTheme="majorHAnsi" w:cs="Arial Narrow"/>
          <w:spacing w:val="-5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its</w:t>
      </w:r>
      <w:r w:rsidRPr="00D51DA9">
        <w:rPr>
          <w:rFonts w:asciiTheme="majorHAnsi" w:eastAsia="Arial Narrow" w:hAnsiTheme="majorHAnsi" w:cs="Arial Narrow"/>
          <w:spacing w:val="-2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own</w:t>
      </w:r>
      <w:r w:rsidRPr="00D51DA9">
        <w:rPr>
          <w:rFonts w:asciiTheme="majorHAnsi" w:eastAsia="Arial Narrow" w:hAnsiTheme="majorHAnsi" w:cs="Arial Narrow"/>
          <w:spacing w:val="-3"/>
          <w:position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2"/>
          <w:sz w:val="22"/>
          <w:szCs w:val="22"/>
        </w:rPr>
        <w:t>line.</w:t>
      </w:r>
    </w:p>
    <w:p w14:paraId="0417D949" w14:textId="77777777" w:rsidR="001921CF" w:rsidRPr="00D51DA9" w:rsidRDefault="003D5C43">
      <w:pPr>
        <w:spacing w:line="240" w:lineRule="exact"/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much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enough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white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space?</w:t>
      </w:r>
    </w:p>
    <w:p w14:paraId="21F774E0" w14:textId="77777777" w:rsidR="001921CF" w:rsidRPr="00D51DA9" w:rsidRDefault="003D5C43">
      <w:pPr>
        <w:tabs>
          <w:tab w:val="left" w:pos="1540"/>
        </w:tabs>
        <w:spacing w:before="3" w:line="240" w:lineRule="exact"/>
        <w:ind w:left="1548" w:right="238" w:hanging="36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Courier New" w:hAnsiTheme="majorHAnsi" w:cs="Courier New"/>
          <w:sz w:val="22"/>
          <w:szCs w:val="22"/>
        </w:rPr>
        <w:t>o</w:t>
      </w:r>
      <w:r w:rsidRPr="00D51DA9">
        <w:rPr>
          <w:rFonts w:asciiTheme="majorHAnsi" w:eastAsia="Courier New" w:hAnsiTheme="majorHAnsi" w:cs="Courier New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want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white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space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kept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minimum,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while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 overwhelming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reader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much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text.</w:t>
      </w:r>
    </w:p>
    <w:p w14:paraId="2D4B876C" w14:textId="77777777" w:rsidR="001921CF" w:rsidRPr="00D51DA9" w:rsidRDefault="003D5C43">
      <w:pPr>
        <w:spacing w:line="260" w:lineRule="exact"/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Does</w:t>
      </w:r>
      <w:r w:rsidRPr="00D51DA9">
        <w:rPr>
          <w:rFonts w:asciiTheme="majorHAnsi" w:eastAsia="Arial Narrow" w:hAnsiTheme="majorHAnsi" w:cs="Arial Narrow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symmetrical?</w:t>
      </w:r>
    </w:p>
    <w:p w14:paraId="4597101A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SPELL-CHECKED?</w:t>
      </w:r>
      <w:r w:rsidRPr="00D51DA9">
        <w:rPr>
          <w:rFonts w:asciiTheme="majorHAnsi" w:eastAsia="Arial Narrow" w:hAnsiTheme="majorHAnsi" w:cs="Arial Narrow"/>
          <w:spacing w:val="3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NO</w:t>
      </w:r>
      <w:r w:rsidRPr="00D51DA9">
        <w:rPr>
          <w:rFonts w:asciiTheme="majorHAnsi" w:eastAsia="Arial Narrow" w:hAnsiTheme="majorHAnsi" w:cs="Arial Narrow"/>
          <w:b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excuse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misspelled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e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cruiters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view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laziness</w:t>
      </w:r>
    </w:p>
    <w:p w14:paraId="4F51956E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utilizing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action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verbs?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(A list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actions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found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page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7)</w:t>
      </w:r>
    </w:p>
    <w:p w14:paraId="07DE6A97" w14:textId="77777777" w:rsidR="001921CF" w:rsidRPr="00D51DA9" w:rsidRDefault="003D5C43">
      <w:pPr>
        <w:ind w:left="82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b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proofread?</w:t>
      </w:r>
    </w:p>
    <w:p w14:paraId="7AABDD39" w14:textId="77777777" w:rsidR="001921CF" w:rsidRPr="00D51DA9" w:rsidRDefault="001921C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E52C0A7" w14:textId="77777777" w:rsidR="001921CF" w:rsidRPr="00D51DA9" w:rsidRDefault="003D5C43">
      <w:pPr>
        <w:ind w:left="108" w:right="266"/>
        <w:rPr>
          <w:rFonts w:asciiTheme="majorHAnsi" w:eastAsia="Arial Narrow" w:hAnsiTheme="majorHAnsi" w:cs="Arial Narrow"/>
          <w:sz w:val="22"/>
          <w:szCs w:val="22"/>
        </w:rPr>
        <w:sectPr w:rsidR="001921CF" w:rsidRPr="00D51DA9">
          <w:pgSz w:w="12240" w:h="15840"/>
          <w:pgMar w:top="940" w:right="1080" w:bottom="280" w:left="900" w:header="0" w:footer="439" w:gutter="0"/>
          <w:cols w:space="720"/>
        </w:sectPr>
      </w:pPr>
      <w:r w:rsidRPr="00D51DA9">
        <w:rPr>
          <w:rFonts w:asciiTheme="majorHAnsi" w:eastAsia="Arial Narrow" w:hAnsiTheme="majorHAnsi" w:cs="Arial Narrow"/>
          <w:sz w:val="22"/>
          <w:szCs w:val="22"/>
        </w:rPr>
        <w:t>Once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you’ve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answered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questions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satisfaction</w:t>
      </w:r>
      <w:r w:rsidRPr="00D51DA9">
        <w:rPr>
          <w:rFonts w:asciiTheme="majorHAnsi" w:eastAsia="Arial Narrow" w:hAnsiTheme="majorHAnsi" w:cs="Arial Narrow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corrected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problems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found,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proceed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glance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test. Hold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front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seconds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>…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does</w:t>
      </w:r>
      <w:r w:rsidRPr="00D51DA9">
        <w:rPr>
          <w:rFonts w:asciiTheme="majorHAnsi" w:eastAsia="Arial Narrow" w:hAnsiTheme="majorHAnsi" w:cs="Arial Narrow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good,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satisfied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work?</w:t>
      </w:r>
    </w:p>
    <w:p w14:paraId="37B5A4B4" w14:textId="77777777" w:rsidR="001921CF" w:rsidRPr="00D51DA9" w:rsidRDefault="003D5C43">
      <w:pPr>
        <w:spacing w:before="65"/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lastRenderedPageBreak/>
        <w:t>OTHER MISCELLANEOUS INFORMATION YOU SHOULD KNOW</w:t>
      </w:r>
    </w:p>
    <w:p w14:paraId="4E7C65A8" w14:textId="77777777" w:rsidR="001921CF" w:rsidRPr="00D51DA9" w:rsidRDefault="003D5C43">
      <w:pPr>
        <w:tabs>
          <w:tab w:val="left" w:pos="1180"/>
        </w:tabs>
        <w:spacing w:before="96"/>
        <w:ind w:left="1200" w:right="225" w:hanging="36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writing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numbers,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numbers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spelled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out,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numbers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11,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12,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13,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14…can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written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using 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number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symbol.</w:t>
      </w:r>
    </w:p>
    <w:p w14:paraId="1554B6D3" w14:textId="77777777" w:rsidR="001921CF" w:rsidRPr="00D51DA9" w:rsidRDefault="003D5C43">
      <w:pPr>
        <w:tabs>
          <w:tab w:val="left" w:pos="1180"/>
        </w:tabs>
        <w:spacing w:before="17" w:line="240" w:lineRule="exact"/>
        <w:ind w:left="1200" w:right="384" w:hanging="36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describing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written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tense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(Design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ed</w:t>
      </w:r>
      <w:r w:rsidRPr="00D51DA9">
        <w:rPr>
          <w:rFonts w:asciiTheme="majorHAnsi" w:eastAsia="Arial Narrow" w:hAnsiTheme="majorHAnsi" w:cs="Arial Narrow"/>
          <w:sz w:val="22"/>
          <w:szCs w:val="22"/>
        </w:rPr>
        <w:t>).</w:t>
      </w:r>
      <w:r w:rsidRPr="00D51DA9">
        <w:rPr>
          <w:rFonts w:asciiTheme="majorHAnsi" w:eastAsia="Arial Narrow" w:hAnsiTheme="majorHAnsi" w:cs="Arial Narrow"/>
          <w:spacing w:val="4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describing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 present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present-tense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(Design).</w:t>
      </w:r>
    </w:p>
    <w:p w14:paraId="6DF6797E" w14:textId="77777777" w:rsidR="001921CF" w:rsidRPr="00D51DA9" w:rsidRDefault="001921CF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239FC37F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31BA831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7103D77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WHAT NOT TO PUT ON A RESUME</w:t>
      </w:r>
    </w:p>
    <w:p w14:paraId="6512B3A7" w14:textId="77777777" w:rsidR="001921CF" w:rsidRPr="00D51DA9" w:rsidRDefault="003D5C43">
      <w:pPr>
        <w:spacing w:before="61"/>
        <w:ind w:left="12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There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certain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pieces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o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never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inc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l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ude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resume.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These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include:</w:t>
      </w:r>
    </w:p>
    <w:p w14:paraId="1982FB11" w14:textId="77777777" w:rsidR="001921CF" w:rsidRPr="00D51DA9" w:rsidRDefault="003D5C43">
      <w:pPr>
        <w:tabs>
          <w:tab w:val="left" w:pos="640"/>
        </w:tabs>
        <w:ind w:left="660" w:right="82" w:hanging="360"/>
        <w:jc w:val="both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Your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social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security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numbe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  <w:u w:val="single" w:color="000000"/>
        </w:rPr>
        <w:t>r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Who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knows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who’s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hands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could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fall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into?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Identity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theft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very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real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problem, 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don’t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need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SSN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until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after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you’ve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hired,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anyway.</w:t>
      </w:r>
    </w:p>
    <w:p w14:paraId="50E67625" w14:textId="77777777" w:rsidR="001921CF" w:rsidRPr="00D51DA9" w:rsidRDefault="003D5C43">
      <w:pPr>
        <w:tabs>
          <w:tab w:val="left" w:pos="660"/>
        </w:tabs>
        <w:spacing w:before="17" w:line="240" w:lineRule="exact"/>
        <w:ind w:left="660" w:right="81" w:hanging="360"/>
        <w:jc w:val="both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Personal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information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that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could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be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used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to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discriminate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against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you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doesn’t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need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know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age,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race, religion,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gender,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marital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status,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whether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 not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kids,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nation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origin,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weight,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height,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sexual orientation,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politics.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None</w:t>
      </w:r>
      <w:r w:rsidRPr="00D51DA9">
        <w:rPr>
          <w:rFonts w:asciiTheme="majorHAnsi" w:eastAsia="Arial Narrow" w:hAnsiTheme="majorHAnsi" w:cs="Arial Narrow"/>
          <w:b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has</w:t>
      </w:r>
      <w:r w:rsidRPr="00D51DA9">
        <w:rPr>
          <w:rFonts w:asciiTheme="majorHAnsi" w:eastAsia="Arial Narrow" w:hAnsiTheme="majorHAnsi" w:cs="Arial Narrow"/>
          <w:b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anything</w:t>
      </w:r>
      <w:r w:rsidRPr="00D51DA9">
        <w:rPr>
          <w:rFonts w:asciiTheme="majorHAnsi" w:eastAsia="Arial Narrow" w:hAnsiTheme="majorHAnsi" w:cs="Arial Narrow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do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b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b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ability</w:t>
      </w:r>
      <w:r w:rsidRPr="00D51DA9">
        <w:rPr>
          <w:rFonts w:asciiTheme="majorHAnsi" w:eastAsia="Arial Narrow" w:hAnsiTheme="majorHAnsi" w:cs="Arial Narrow"/>
          <w:b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carry</w:t>
      </w:r>
      <w:r w:rsidRPr="00D51DA9">
        <w:rPr>
          <w:rFonts w:asciiTheme="majorHAnsi" w:eastAsia="Arial Narrow" w:hAnsiTheme="majorHAnsi" w:cs="Arial Narrow"/>
          <w:b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out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b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requirements</w:t>
      </w:r>
      <w:r w:rsidRPr="00D51DA9">
        <w:rPr>
          <w:rFonts w:asciiTheme="majorHAnsi" w:eastAsia="Arial Narrow" w:hAnsiTheme="majorHAnsi" w:cs="Arial Narrow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b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b/>
          <w:sz w:val="22"/>
          <w:szCs w:val="22"/>
        </w:rPr>
        <w:t>the job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It’s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illegal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employers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even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ask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m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ation while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you’re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applying,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shouldn’t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volunteer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 information.</w:t>
      </w:r>
    </w:p>
    <w:p w14:paraId="344F4169" w14:textId="77777777" w:rsidR="001921CF" w:rsidRPr="00D51DA9" w:rsidRDefault="003D5C43">
      <w:pPr>
        <w:tabs>
          <w:tab w:val="left" w:pos="660"/>
        </w:tabs>
        <w:spacing w:before="13" w:line="240" w:lineRule="exact"/>
        <w:ind w:left="660" w:right="83" w:hanging="360"/>
        <w:jc w:val="both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References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only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person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who’s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name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yourself.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It’s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good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references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 can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give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they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ask,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but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they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should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always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sepa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r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ate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document, which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give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 employer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only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after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they’ve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asked.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It’s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common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conc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l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ude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“References Available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Upon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Request,”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and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there’s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nothing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wrong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including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that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have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room,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but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it’s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generally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assumed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by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most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employers that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 provide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references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asked.</w:t>
      </w:r>
    </w:p>
    <w:p w14:paraId="5F8D160F" w14:textId="77777777" w:rsidR="001921CF" w:rsidRPr="00D51DA9" w:rsidRDefault="003D5C43">
      <w:pPr>
        <w:tabs>
          <w:tab w:val="left" w:pos="640"/>
        </w:tabs>
        <w:spacing w:before="13" w:line="240" w:lineRule="exact"/>
        <w:ind w:left="660" w:right="82" w:hanging="360"/>
        <w:jc w:val="both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Anything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negative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Did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get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fired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from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previous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job?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Did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get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laid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off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because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boss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ran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company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into the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ground?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hate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eating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vegetables? Whatever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is,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keep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yourself.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don’t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want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like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 complainer,</w:t>
      </w:r>
      <w:r w:rsidRPr="00D51DA9">
        <w:rPr>
          <w:rFonts w:asciiTheme="majorHAnsi" w:eastAsia="Arial Narrow" w:hAnsiTheme="majorHAnsi" w:cs="Arial Narrow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certainly</w:t>
      </w:r>
      <w:r w:rsidRPr="00D51DA9">
        <w:rPr>
          <w:rFonts w:asciiTheme="majorHAnsi" w:eastAsia="Arial Narrow" w:hAnsiTheme="majorHAnsi" w:cs="Arial Narrow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don’t</w:t>
      </w:r>
      <w:r w:rsidRPr="00D51DA9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want</w:t>
      </w:r>
      <w:r w:rsidRPr="00D51DA9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1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like</w:t>
      </w:r>
      <w:r w:rsidRPr="00D51DA9">
        <w:rPr>
          <w:rFonts w:asciiTheme="majorHAnsi" w:eastAsia="Arial Narrow" w:hAnsiTheme="majorHAnsi" w:cs="Arial Narrow"/>
          <w:spacing w:val="1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1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ckstabber.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Only</w:t>
      </w:r>
      <w:r w:rsidRPr="00D51DA9">
        <w:rPr>
          <w:rFonts w:asciiTheme="majorHAnsi" w:eastAsia="Arial Narrow" w:hAnsiTheme="majorHAnsi" w:cs="Arial Narrow"/>
          <w:spacing w:val="1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provide</w:t>
      </w:r>
      <w:r w:rsidRPr="00D51DA9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positive</w:t>
      </w:r>
      <w:r w:rsidRPr="00D51DA9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about</w:t>
      </w:r>
      <w:r w:rsidRPr="00D51DA9">
        <w:rPr>
          <w:rFonts w:asciiTheme="majorHAnsi" w:eastAsia="Arial Narrow" w:hAnsiTheme="majorHAnsi" w:cs="Arial Narrow"/>
          <w:spacing w:val="1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yourself, 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never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badmouth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previous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employer,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even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working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>o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them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worst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i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ence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entire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life.</w:t>
      </w:r>
    </w:p>
    <w:p w14:paraId="42943123" w14:textId="77777777" w:rsidR="001921CF" w:rsidRPr="00D51DA9" w:rsidRDefault="003D5C43">
      <w:pPr>
        <w:tabs>
          <w:tab w:val="left" w:pos="660"/>
        </w:tabs>
        <w:spacing w:before="13" w:line="240" w:lineRule="exact"/>
        <w:ind w:left="660" w:right="82" w:hanging="360"/>
        <w:jc w:val="both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>•</w:t>
      </w:r>
      <w:r w:rsidRPr="00D51DA9">
        <w:rPr>
          <w:rFonts w:asciiTheme="majorHAnsi" w:eastAsia="Verdana" w:hAnsiTheme="majorHAnsi" w:cs="Verdana"/>
          <w:sz w:val="22"/>
          <w:szCs w:val="22"/>
        </w:rPr>
        <w:tab/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First</w:t>
      </w:r>
      <w:r w:rsidRPr="00D51DA9">
        <w:rPr>
          <w:rFonts w:asciiTheme="majorHAnsi" w:eastAsia="Arial Narrow" w:hAnsiTheme="majorHAnsi" w:cs="Arial Narrow"/>
          <w:spacing w:val="29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person</w:t>
      </w:r>
      <w:r w:rsidRPr="00D51DA9">
        <w:rPr>
          <w:rFonts w:asciiTheme="majorHAnsi" w:eastAsia="Arial Narrow" w:hAnsiTheme="majorHAnsi" w:cs="Arial Narrow"/>
          <w:spacing w:val="27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  <w:u w:val="single" w:color="000000"/>
        </w:rPr>
        <w:t>pronouns</w:t>
      </w:r>
      <w:r w:rsidRPr="00D51DA9">
        <w:rPr>
          <w:rFonts w:asciiTheme="majorHAnsi" w:eastAsia="Arial Narrow" w:hAnsiTheme="majorHAnsi" w:cs="Arial Narrow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2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Using</w:t>
      </w:r>
      <w:r w:rsidRPr="00D51DA9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words</w:t>
      </w:r>
      <w:r w:rsidRPr="00D51DA9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like</w:t>
      </w:r>
      <w:r w:rsidRPr="00D51DA9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“I,”</w:t>
      </w:r>
      <w:r w:rsidRPr="00D51DA9">
        <w:rPr>
          <w:rFonts w:asciiTheme="majorHAnsi" w:eastAsia="Arial Narrow" w:hAnsiTheme="majorHAnsi" w:cs="Arial Narrow"/>
          <w:spacing w:val="3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“me,”</w:t>
      </w:r>
      <w:r w:rsidRPr="00D51DA9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m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y,”</w:t>
      </w:r>
      <w:r w:rsidRPr="00D51DA9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etc,</w:t>
      </w:r>
      <w:r w:rsidRPr="00D51DA9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just</w:t>
      </w:r>
      <w:r w:rsidRPr="00D51DA9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doesn’t</w:t>
      </w:r>
      <w:r w:rsidRPr="00D51DA9">
        <w:rPr>
          <w:rFonts w:asciiTheme="majorHAnsi" w:eastAsia="Arial Narrow" w:hAnsiTheme="majorHAnsi" w:cs="Arial Narrow"/>
          <w:spacing w:val="2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look</w:t>
      </w:r>
      <w:r w:rsidRPr="00D51DA9">
        <w:rPr>
          <w:rFonts w:asciiTheme="majorHAnsi" w:eastAsia="Arial Narrow" w:hAnsiTheme="majorHAnsi" w:cs="Arial Narrow"/>
          <w:spacing w:val="2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very</w:t>
      </w:r>
      <w:r w:rsidRPr="00D51DA9">
        <w:rPr>
          <w:rFonts w:asciiTheme="majorHAnsi" w:eastAsia="Arial Narrow" w:hAnsiTheme="majorHAnsi" w:cs="Arial Narrow"/>
          <w:spacing w:val="2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professional.</w:t>
      </w:r>
      <w:r w:rsidRPr="00D51DA9">
        <w:rPr>
          <w:rFonts w:asciiTheme="majorHAnsi" w:eastAsia="Arial Narrow" w:hAnsiTheme="majorHAnsi" w:cs="Arial Narrow"/>
          <w:spacing w:val="2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Avoid</w:t>
      </w:r>
      <w:r w:rsidRPr="00D51DA9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them,</w:t>
      </w:r>
      <w:r w:rsidRPr="00D51DA9">
        <w:rPr>
          <w:rFonts w:asciiTheme="majorHAnsi" w:eastAsia="Arial Narrow" w:hAnsiTheme="majorHAnsi" w:cs="Arial Narrow"/>
          <w:spacing w:val="2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which should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easier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you’re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making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effort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start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sentences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verbs.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only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place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it’s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appropriate to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first person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pronoun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Objective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ement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possibly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referring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“we” 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group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project,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but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try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avoid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it.</w:t>
      </w:r>
    </w:p>
    <w:p w14:paraId="4A2DF6F0" w14:textId="77777777" w:rsidR="001921CF" w:rsidRPr="00D51DA9" w:rsidRDefault="003D5C43">
      <w:pPr>
        <w:spacing w:line="260" w:lineRule="exact"/>
        <w:ind w:left="30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pacing w:val="-51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  <w:u w:val="single" w:color="000000"/>
        </w:rPr>
        <w:t>Your</w:t>
      </w:r>
      <w:r w:rsidRPr="00D51DA9">
        <w:rPr>
          <w:rFonts w:asciiTheme="majorHAnsi" w:eastAsia="Arial Narrow" w:hAnsiTheme="majorHAnsi" w:cs="Arial Narrow"/>
          <w:spacing w:val="-4"/>
          <w:position w:val="-1"/>
          <w:sz w:val="22"/>
          <w:szCs w:val="22"/>
          <w:u w:val="single" w:color="000000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  <w:u w:val="single" w:color="000000"/>
        </w:rPr>
        <w:t>pictur</w:t>
      </w:r>
      <w:r w:rsidRPr="00D51DA9">
        <w:rPr>
          <w:rFonts w:asciiTheme="majorHAnsi" w:eastAsia="Arial Narrow" w:hAnsiTheme="majorHAnsi" w:cs="Arial Narrow"/>
          <w:spacing w:val="-1"/>
          <w:position w:val="-1"/>
          <w:sz w:val="22"/>
          <w:szCs w:val="22"/>
          <w:u w:val="single" w:color="000000"/>
        </w:rPr>
        <w:t>e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.</w:t>
      </w:r>
      <w:r w:rsidRPr="00D51DA9">
        <w:rPr>
          <w:rFonts w:asciiTheme="majorHAnsi" w:eastAsia="Arial Narrow" w:hAnsiTheme="majorHAnsi" w:cs="Arial Narrow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You’re</w:t>
      </w:r>
      <w:r w:rsidRPr="00D51DA9">
        <w:rPr>
          <w:rFonts w:asciiTheme="majorHAnsi" w:eastAsia="Arial Narrow" w:hAnsiTheme="majorHAnsi" w:cs="Arial Narrow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applying</w:t>
      </w:r>
      <w:r w:rsidRPr="00D51DA9">
        <w:rPr>
          <w:rFonts w:asciiTheme="majorHAnsi" w:eastAsia="Arial Narrow" w:hAnsiTheme="majorHAnsi" w:cs="Arial Narrow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professional</w:t>
      </w:r>
      <w:r w:rsidRPr="00D51DA9">
        <w:rPr>
          <w:rFonts w:asciiTheme="majorHAnsi" w:eastAsia="Arial Narrow" w:hAnsiTheme="majorHAnsi" w:cs="Arial Narrow"/>
          <w:spacing w:val="-10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position,</w:t>
      </w:r>
      <w:r w:rsidRPr="00D51DA9">
        <w:rPr>
          <w:rFonts w:asciiTheme="majorHAnsi" w:eastAsia="Arial Narrow" w:hAnsiTheme="majorHAnsi" w:cs="Arial Narrow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not</w:t>
      </w:r>
      <w:r w:rsidRPr="00D51DA9">
        <w:rPr>
          <w:rFonts w:asciiTheme="majorHAnsi" w:eastAsia="Arial Narrow" w:hAnsiTheme="majorHAnsi" w:cs="Arial Narrow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auditioning</w:t>
      </w:r>
      <w:r w:rsidRPr="00D51DA9">
        <w:rPr>
          <w:rFonts w:asciiTheme="majorHAnsi" w:eastAsia="Arial Narrow" w:hAnsiTheme="majorHAnsi" w:cs="Arial Narrow"/>
          <w:spacing w:val="-9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TV show.</w:t>
      </w:r>
      <w:r w:rsidRPr="00D51DA9">
        <w:rPr>
          <w:rFonts w:asciiTheme="majorHAnsi" w:eastAsia="Arial Narrow" w:hAnsiTheme="majorHAnsi" w:cs="Arial Narrow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They</w:t>
      </w:r>
      <w:r w:rsidRPr="00D51DA9">
        <w:rPr>
          <w:rFonts w:asciiTheme="majorHAnsi" w:eastAsia="Arial Narrow" w:hAnsiTheme="majorHAnsi" w:cs="Arial Narrow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don’t</w:t>
      </w:r>
      <w:r w:rsidRPr="00D51DA9">
        <w:rPr>
          <w:rFonts w:asciiTheme="majorHAnsi" w:eastAsia="Arial Narrow" w:hAnsiTheme="majorHAnsi" w:cs="Arial Narrow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need</w:t>
      </w:r>
      <w:r w:rsidRPr="00D51DA9">
        <w:rPr>
          <w:rFonts w:asciiTheme="majorHAnsi" w:eastAsia="Arial Narrow" w:hAnsiTheme="majorHAnsi" w:cs="Arial Narrow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position w:val="-1"/>
          <w:sz w:val="22"/>
          <w:szCs w:val="22"/>
        </w:rPr>
        <w:t>headshot.</w:t>
      </w:r>
    </w:p>
    <w:p w14:paraId="60672C41" w14:textId="77777777" w:rsidR="001921CF" w:rsidRPr="00D51DA9" w:rsidRDefault="001921CF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711995FF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D9C5669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1AC073B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RECRUITERS’ TOP 10 RESUME PET PEEVES</w:t>
      </w:r>
    </w:p>
    <w:p w14:paraId="6F9E63D5" w14:textId="77777777" w:rsidR="001921CF" w:rsidRPr="00D51DA9" w:rsidRDefault="003D5C43">
      <w:pPr>
        <w:spacing w:before="96"/>
        <w:ind w:left="120" w:right="188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Recently,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ResumeDoctor.com</w:t>
      </w:r>
      <w:r w:rsidRPr="00D51DA9">
        <w:rPr>
          <w:rFonts w:asciiTheme="majorHAnsi" w:eastAsia="Arial Narrow" w:hAnsiTheme="majorHAnsi" w:cs="Arial Narrow"/>
          <w:position w:val="6"/>
          <w:sz w:val="14"/>
          <w:szCs w:val="14"/>
        </w:rPr>
        <w:t>1</w:t>
      </w:r>
      <w:r w:rsidRPr="00D51DA9">
        <w:rPr>
          <w:rFonts w:asciiTheme="majorHAnsi" w:eastAsia="Arial Narrow" w:hAnsiTheme="majorHAnsi" w:cs="Arial Narrow"/>
          <w:spacing w:val="2"/>
          <w:position w:val="6"/>
          <w:sz w:val="14"/>
          <w:szCs w:val="14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asked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than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2,500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recruiters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from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variety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industries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what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their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peeves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were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 it comes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resumes:</w:t>
      </w:r>
    </w:p>
    <w:p w14:paraId="2A68D6E5" w14:textId="77777777" w:rsidR="001921CF" w:rsidRPr="00D51DA9" w:rsidRDefault="001921C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1308D40E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1.)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Spelling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Errors,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Typos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Poor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Grammar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spell-check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proofread</w:t>
      </w:r>
    </w:p>
    <w:p w14:paraId="54BBCDCA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2.)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Duty-Oriented</w:t>
      </w:r>
      <w:r w:rsidRPr="00D51DA9">
        <w:rPr>
          <w:rFonts w:asciiTheme="majorHAnsi" w:eastAsia="Arial Narrow" w:hAnsiTheme="majorHAnsi" w:cs="Arial Narrow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don’t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just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write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company’s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summary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>t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ion,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explain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accomplishments</w:t>
      </w:r>
    </w:p>
    <w:p w14:paraId="43D29AC5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3.)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Inaccurate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Dates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None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at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All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missing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inaccurate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could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send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up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flags</w:t>
      </w:r>
    </w:p>
    <w:p w14:paraId="01884FFC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4.)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Inaccurate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or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Missing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Contact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recruiter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can’t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reach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move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on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someone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else</w:t>
      </w:r>
    </w:p>
    <w:p w14:paraId="657136E9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5.)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Poor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Formatting</w:t>
      </w:r>
    </w:p>
    <w:p w14:paraId="4354639C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6.)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Functional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Resumes</w:t>
      </w:r>
    </w:p>
    <w:p w14:paraId="177E2A3F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7.)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Long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too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much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will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simply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waste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recruiter’s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time</w:t>
      </w:r>
    </w:p>
    <w:p w14:paraId="5E276CCE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8.)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Long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Paragraphs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–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stay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focused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concise</w:t>
      </w:r>
    </w:p>
    <w:p w14:paraId="29860456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 xml:space="preserve">9.) </w:t>
      </w:r>
      <w:r w:rsidRPr="00D51DA9">
        <w:rPr>
          <w:rFonts w:asciiTheme="majorHAnsi" w:eastAsia="Arial Narrow" w:hAnsiTheme="majorHAnsi" w:cs="Arial Narrow"/>
          <w:spacing w:val="4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Unqualified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Candidates</w:t>
      </w:r>
    </w:p>
    <w:p w14:paraId="1561277E" w14:textId="77777777" w:rsidR="001921CF" w:rsidRPr="00D51DA9" w:rsidRDefault="003D5C43">
      <w:pPr>
        <w:ind w:left="840"/>
        <w:rPr>
          <w:rFonts w:asciiTheme="majorHAnsi" w:eastAsia="Arial Narrow" w:hAnsiTheme="majorHAnsi" w:cs="Arial Narrow"/>
          <w:sz w:val="22"/>
          <w:szCs w:val="22"/>
        </w:rPr>
        <w:sectPr w:rsidR="001921CF" w:rsidRPr="00D51DA9">
          <w:footerReference w:type="default" r:id="rId10"/>
          <w:pgSz w:w="12240" w:h="15840"/>
          <w:pgMar w:top="940" w:right="960" w:bottom="280" w:left="960" w:header="0" w:footer="727" w:gutter="0"/>
          <w:pgNumType w:start="6"/>
          <w:cols w:space="720"/>
        </w:sectPr>
      </w:pPr>
      <w:r w:rsidRPr="00D51DA9">
        <w:rPr>
          <w:rFonts w:asciiTheme="majorHAnsi" w:eastAsia="Arial Narrow" w:hAnsiTheme="majorHAnsi" w:cs="Arial Narrow"/>
          <w:sz w:val="22"/>
          <w:szCs w:val="22"/>
        </w:rPr>
        <w:t>10.)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Personal</w:t>
      </w:r>
      <w:r w:rsidRPr="00D51DA9">
        <w:rPr>
          <w:rFonts w:asciiTheme="majorHAnsi" w:eastAsia="Arial Narrow" w:hAnsiTheme="majorHAnsi" w:cs="Arial Narrow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Information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Unrelated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Job</w:t>
      </w:r>
    </w:p>
    <w:p w14:paraId="4B34D4DB" w14:textId="77777777" w:rsidR="001921CF" w:rsidRPr="00D51DA9" w:rsidRDefault="003D5C43">
      <w:pPr>
        <w:spacing w:before="76"/>
        <w:ind w:left="120"/>
        <w:rPr>
          <w:rFonts w:asciiTheme="majorHAnsi" w:eastAsia="Arial Narrow" w:hAnsiTheme="majorHAnsi" w:cs="Arial Narrow"/>
          <w:sz w:val="24"/>
          <w:szCs w:val="24"/>
        </w:rPr>
      </w:pPr>
      <w:r w:rsidRPr="00D51DA9">
        <w:rPr>
          <w:rFonts w:asciiTheme="majorHAnsi" w:eastAsia="Arial Narrow" w:hAnsiTheme="majorHAnsi" w:cs="Arial Narrow"/>
          <w:b/>
          <w:sz w:val="24"/>
          <w:szCs w:val="24"/>
          <w:u w:val="single" w:color="000000"/>
        </w:rPr>
        <w:lastRenderedPageBreak/>
        <w:t>ACTION VERBS</w:t>
      </w:r>
    </w:p>
    <w:p w14:paraId="44D6A55B" w14:textId="77777777" w:rsidR="001921CF" w:rsidRPr="00D51DA9" w:rsidRDefault="003D5C43">
      <w:pPr>
        <w:spacing w:before="60"/>
        <w:ind w:left="120" w:right="82"/>
        <w:jc w:val="both"/>
        <w:rPr>
          <w:rFonts w:asciiTheme="majorHAnsi" w:eastAsia="Arial Narrow" w:hAnsiTheme="majorHAnsi" w:cs="Arial Narrow"/>
          <w:sz w:val="22"/>
          <w:szCs w:val="22"/>
        </w:rPr>
      </w:pPr>
      <w:r w:rsidRPr="00D51DA9">
        <w:rPr>
          <w:rFonts w:asciiTheme="majorHAnsi" w:eastAsia="Arial Narrow" w:hAnsiTheme="majorHAnsi" w:cs="Arial Narrow"/>
          <w:sz w:val="22"/>
          <w:szCs w:val="22"/>
        </w:rPr>
        <w:t>Good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action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verbs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can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mean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difference when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it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comes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getting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foot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door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being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invited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inter</w:t>
      </w:r>
      <w:r w:rsidRPr="00D51DA9">
        <w:rPr>
          <w:rFonts w:asciiTheme="majorHAnsi" w:eastAsia="Arial Narrow" w:hAnsiTheme="majorHAnsi" w:cs="Arial Narrow"/>
          <w:spacing w:val="2"/>
          <w:sz w:val="22"/>
          <w:szCs w:val="22"/>
        </w:rPr>
        <w:t>v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iew. Remember,</w:t>
      </w:r>
      <w:r w:rsidRPr="00D51DA9">
        <w:rPr>
          <w:rFonts w:asciiTheme="majorHAnsi" w:eastAsia="Arial Narrow" w:hAnsiTheme="majorHAnsi" w:cs="Arial Narrow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 hiring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manager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probably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sees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dozens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of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resumes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for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each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position</w:t>
      </w:r>
      <w:r w:rsidRPr="00D51DA9">
        <w:rPr>
          <w:rFonts w:asciiTheme="majorHAnsi" w:eastAsia="Arial Narrow" w:hAnsiTheme="majorHAnsi" w:cs="Arial Narrow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they’re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trying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fill,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each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with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 similar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</w:t>
      </w:r>
      <w:r w:rsidRPr="00D51DA9">
        <w:rPr>
          <w:rFonts w:asciiTheme="majorHAnsi" w:eastAsia="Arial Narrow" w:hAnsiTheme="majorHAnsi" w:cs="Arial Narrow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>o</w:t>
      </w:r>
      <w:r w:rsidRPr="00D51DA9">
        <w:rPr>
          <w:rFonts w:asciiTheme="majorHAnsi" w:eastAsia="Arial Narrow" w:hAnsiTheme="majorHAnsi" w:cs="Arial Narrow"/>
          <w:sz w:val="22"/>
          <w:szCs w:val="22"/>
        </w:rPr>
        <w:t>f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skills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 experience. The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key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is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make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sure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yours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gets</w:t>
      </w:r>
      <w:r w:rsidRPr="00D51DA9">
        <w:rPr>
          <w:rFonts w:asciiTheme="majorHAnsi" w:eastAsia="Arial Narrow" w:hAnsiTheme="majorHAnsi" w:cs="Arial Narrow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noticed.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When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describing</w:t>
      </w:r>
      <w:r w:rsidRPr="00D51DA9">
        <w:rPr>
          <w:rFonts w:asciiTheme="majorHAnsi" w:eastAsia="Arial Narrow" w:hAnsiTheme="majorHAnsi" w:cs="Arial Narrow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experience, try</w:t>
      </w:r>
      <w:r w:rsidRPr="00D51DA9">
        <w:rPr>
          <w:rFonts w:asciiTheme="majorHAnsi" w:eastAsia="Arial Narrow" w:hAnsiTheme="majorHAnsi" w:cs="Arial Narrow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start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each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sentence with</w:t>
      </w:r>
      <w:r w:rsidRPr="00D51DA9">
        <w:rPr>
          <w:rFonts w:asciiTheme="majorHAnsi" w:eastAsia="Arial Narrow" w:hAnsiTheme="majorHAnsi" w:cs="Arial Narrow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</w:t>
      </w:r>
      <w:r w:rsidRPr="00D51DA9">
        <w:rPr>
          <w:rFonts w:asciiTheme="majorHAnsi" w:eastAsia="Arial Narrow" w:hAnsiTheme="majorHAnsi" w:cs="Arial Narrow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action</w:t>
      </w:r>
      <w:r w:rsidRPr="00D51DA9">
        <w:rPr>
          <w:rFonts w:asciiTheme="majorHAnsi" w:eastAsia="Arial Narrow" w:hAnsiTheme="majorHAnsi" w:cs="Arial Narrow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verb. Don’t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use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the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same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verb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repeatedly,</w:t>
      </w:r>
      <w:r w:rsidRPr="00D51DA9">
        <w:rPr>
          <w:rFonts w:asciiTheme="majorHAnsi" w:eastAsia="Arial Narrow" w:hAnsiTheme="majorHAnsi" w:cs="Arial Narrow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and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don’t</w:t>
      </w:r>
      <w:r w:rsidRPr="00D51DA9">
        <w:rPr>
          <w:rFonts w:asciiTheme="majorHAnsi" w:eastAsia="Arial Narrow" w:hAnsiTheme="majorHAnsi" w:cs="Arial Narrow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limit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yourself</w:t>
      </w:r>
      <w:r w:rsidRPr="00D51DA9">
        <w:rPr>
          <w:rFonts w:asciiTheme="majorHAnsi" w:eastAsia="Arial Narrow" w:hAnsiTheme="majorHAnsi" w:cs="Arial Narrow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to</w:t>
      </w:r>
      <w:r w:rsidRPr="00D51DA9">
        <w:rPr>
          <w:rFonts w:asciiTheme="majorHAnsi" w:eastAsia="Arial Narrow" w:hAnsiTheme="majorHAnsi" w:cs="Arial Narrow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this</w:t>
      </w:r>
      <w:r w:rsidRPr="00D51DA9">
        <w:rPr>
          <w:rFonts w:asciiTheme="majorHAnsi" w:eastAsia="Arial Narrow" w:hAnsiTheme="majorHAnsi" w:cs="Arial Narrow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 Narrow" w:hAnsiTheme="majorHAnsi" w:cs="Arial Narrow"/>
          <w:sz w:val="22"/>
          <w:szCs w:val="22"/>
        </w:rPr>
        <w:t>list.</w:t>
      </w:r>
    </w:p>
    <w:p w14:paraId="79927F0E" w14:textId="77777777" w:rsidR="001921CF" w:rsidRPr="00D51DA9" w:rsidRDefault="001921CF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0421249D" w14:textId="77777777" w:rsidR="001921CF" w:rsidRPr="00D51DA9" w:rsidRDefault="003D5C43">
      <w:pPr>
        <w:ind w:left="120" w:right="153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A-B: </w:t>
      </w:r>
      <w:r w:rsidRPr="00D51DA9">
        <w:rPr>
          <w:rFonts w:asciiTheme="majorHAnsi" w:eastAsia="Arial Narrow" w:hAnsiTheme="majorHAnsi" w:cs="Arial Narrow"/>
        </w:rPr>
        <w:t>accelerated, acclimated, accompanied, accomplished, achieved,</w:t>
      </w:r>
      <w:r w:rsidRPr="00D51DA9">
        <w:rPr>
          <w:rFonts w:asciiTheme="majorHAnsi" w:eastAsia="Arial Narrow" w:hAnsiTheme="majorHAnsi" w:cs="Arial Narrow"/>
          <w:spacing w:val="1"/>
        </w:rPr>
        <w:t xml:space="preserve"> </w:t>
      </w:r>
      <w:r w:rsidRPr="00D51DA9">
        <w:rPr>
          <w:rFonts w:asciiTheme="majorHAnsi" w:eastAsia="Arial Narrow" w:hAnsiTheme="majorHAnsi" w:cs="Arial Narrow"/>
        </w:rPr>
        <w:t>acquired, acted, activated, actuated, adapted, added, addressed, adhered, adjusted, administered, admitted, adopted, advanced, advertised, ad</w:t>
      </w:r>
      <w:r w:rsidRPr="00D51DA9">
        <w:rPr>
          <w:rFonts w:asciiTheme="majorHAnsi" w:eastAsia="Arial Narrow" w:hAnsiTheme="majorHAnsi" w:cs="Arial Narrow"/>
          <w:spacing w:val="-1"/>
        </w:rPr>
        <w:t>v</w:t>
      </w:r>
      <w:r w:rsidRPr="00D51DA9">
        <w:rPr>
          <w:rFonts w:asciiTheme="majorHAnsi" w:eastAsia="Arial Narrow" w:hAnsiTheme="majorHAnsi" w:cs="Arial Narrow"/>
        </w:rPr>
        <w:t xml:space="preserve">ised, advocated, aided, aired, affected, allocated, </w:t>
      </w:r>
      <w:r w:rsidRPr="00D51DA9">
        <w:rPr>
          <w:rFonts w:asciiTheme="majorHAnsi" w:eastAsia="Arial Narrow" w:hAnsiTheme="majorHAnsi" w:cs="Arial Narrow"/>
        </w:rPr>
        <w:t>altere</w:t>
      </w:r>
      <w:r w:rsidRPr="00D51DA9">
        <w:rPr>
          <w:rFonts w:asciiTheme="majorHAnsi" w:eastAsia="Arial Narrow" w:hAnsiTheme="majorHAnsi" w:cs="Arial Narrow"/>
          <w:spacing w:val="-1"/>
        </w:rPr>
        <w:t>d</w:t>
      </w:r>
      <w:r w:rsidRPr="00D51DA9">
        <w:rPr>
          <w:rFonts w:asciiTheme="majorHAnsi" w:eastAsia="Arial Narrow" w:hAnsiTheme="majorHAnsi" w:cs="Arial Narrow"/>
        </w:rPr>
        <w:t>, amended, amplified, analyzed, answered, anticipated, appointed, appraised, approached, approved, arbitrated, arranged, ascertained, asked, assembl</w:t>
      </w:r>
      <w:r w:rsidRPr="00D51DA9">
        <w:rPr>
          <w:rFonts w:asciiTheme="majorHAnsi" w:eastAsia="Arial Narrow" w:hAnsiTheme="majorHAnsi" w:cs="Arial Narrow"/>
          <w:spacing w:val="1"/>
        </w:rPr>
        <w:t>e</w:t>
      </w:r>
      <w:r w:rsidRPr="00D51DA9">
        <w:rPr>
          <w:rFonts w:asciiTheme="majorHAnsi" w:eastAsia="Arial Narrow" w:hAnsiTheme="majorHAnsi" w:cs="Arial Narrow"/>
        </w:rPr>
        <w:t>d, assigned, assumed, assessed, assisted, attained, attracted, audited,</w:t>
      </w:r>
      <w:r w:rsidRPr="00D51DA9">
        <w:rPr>
          <w:rFonts w:asciiTheme="majorHAnsi" w:eastAsia="Arial Narrow" w:hAnsiTheme="majorHAnsi" w:cs="Arial Narrow"/>
          <w:spacing w:val="1"/>
        </w:rPr>
        <w:t xml:space="preserve"> </w:t>
      </w:r>
      <w:r w:rsidRPr="00D51DA9">
        <w:rPr>
          <w:rFonts w:asciiTheme="majorHAnsi" w:eastAsia="Arial Narrow" w:hAnsiTheme="majorHAnsi" w:cs="Arial Narrow"/>
        </w:rPr>
        <w:t>augmented, authored, authori</w:t>
      </w:r>
      <w:r w:rsidRPr="00D51DA9">
        <w:rPr>
          <w:rFonts w:asciiTheme="majorHAnsi" w:eastAsia="Arial Narrow" w:hAnsiTheme="majorHAnsi" w:cs="Arial Narrow"/>
        </w:rPr>
        <w:t>zed, automated, awarded, avail, balance</w:t>
      </w:r>
      <w:r w:rsidRPr="00D51DA9">
        <w:rPr>
          <w:rFonts w:asciiTheme="majorHAnsi" w:eastAsia="Arial Narrow" w:hAnsiTheme="majorHAnsi" w:cs="Arial Narrow"/>
          <w:spacing w:val="1"/>
        </w:rPr>
        <w:t>d</w:t>
      </w:r>
      <w:r w:rsidRPr="00D51DA9">
        <w:rPr>
          <w:rFonts w:asciiTheme="majorHAnsi" w:eastAsia="Arial Narrow" w:hAnsiTheme="majorHAnsi" w:cs="Arial Narrow"/>
        </w:rPr>
        <w:t>, bargained, borrowed, bought, broadened, budgeted, built</w:t>
      </w:r>
    </w:p>
    <w:p w14:paraId="06865D80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6BBDAF65" w14:textId="77777777" w:rsidR="001921CF" w:rsidRPr="00D51DA9" w:rsidRDefault="003D5C43">
      <w:pPr>
        <w:ind w:left="120" w:right="367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C: </w:t>
      </w:r>
      <w:r w:rsidRPr="00D51DA9">
        <w:rPr>
          <w:rFonts w:asciiTheme="majorHAnsi" w:eastAsia="Arial Narrow" w:hAnsiTheme="majorHAnsi" w:cs="Arial Narrow"/>
        </w:rPr>
        <w:t>calculated, canvassed, capitalized, captured, carried, out, cast, cataloged, centralized, challenged, chaired, changed, channeled, charted, checked, chose</w:t>
      </w:r>
      <w:r w:rsidRPr="00D51DA9">
        <w:rPr>
          <w:rFonts w:asciiTheme="majorHAnsi" w:eastAsia="Arial Narrow" w:hAnsiTheme="majorHAnsi" w:cs="Arial Narrow"/>
        </w:rPr>
        <w:t>, circulated, clarified, classified, cleared, closed, co-authored, cold, called, collaborated, collected, combined, commissioned, committed, communicated, compared, compiled, complied, completed,</w:t>
      </w:r>
      <w:r w:rsidRPr="00D51DA9">
        <w:rPr>
          <w:rFonts w:asciiTheme="majorHAnsi" w:eastAsia="Arial Narrow" w:hAnsiTheme="majorHAnsi" w:cs="Arial Narrow"/>
          <w:spacing w:val="1"/>
        </w:rPr>
        <w:t xml:space="preserve"> </w:t>
      </w:r>
      <w:r w:rsidRPr="00D51DA9">
        <w:rPr>
          <w:rFonts w:asciiTheme="majorHAnsi" w:eastAsia="Arial Narrow" w:hAnsiTheme="majorHAnsi" w:cs="Arial Narrow"/>
        </w:rPr>
        <w:t>composed, computed, conceived, conceptualized, concluded, co</w:t>
      </w:r>
      <w:r w:rsidRPr="00D51DA9">
        <w:rPr>
          <w:rFonts w:asciiTheme="majorHAnsi" w:eastAsia="Arial Narrow" w:hAnsiTheme="majorHAnsi" w:cs="Arial Narrow"/>
        </w:rPr>
        <w:t>ndensed, conducted, conferred, consolidated, constructed, consulted, contracted, contrasted, contributed, contrived, controlled, converted, convinced, coordinated, corrected, corresponded, counseled, counted, created, critiqued, cultivated</w:t>
      </w:r>
    </w:p>
    <w:p w14:paraId="66FEA2DC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51BAC4C9" w14:textId="77777777" w:rsidR="001921CF" w:rsidRPr="00D51DA9" w:rsidRDefault="003D5C43">
      <w:pPr>
        <w:ind w:left="120" w:right="285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D: </w:t>
      </w:r>
      <w:r w:rsidRPr="00D51DA9">
        <w:rPr>
          <w:rFonts w:asciiTheme="majorHAnsi" w:eastAsia="Arial Narrow" w:hAnsiTheme="majorHAnsi" w:cs="Arial Narrow"/>
        </w:rPr>
        <w:t>debugged, de</w:t>
      </w:r>
      <w:r w:rsidRPr="00D51DA9">
        <w:rPr>
          <w:rFonts w:asciiTheme="majorHAnsi" w:eastAsia="Arial Narrow" w:hAnsiTheme="majorHAnsi" w:cs="Arial Narrow"/>
        </w:rPr>
        <w:t>cided, decentralized, decreased, deferred, defined, delegated, delivered, demonstrated, depreciated, described, designated, designed, determined, developed, devised, devoted, diagrammed, dir</w:t>
      </w:r>
      <w:r w:rsidRPr="00D51DA9">
        <w:rPr>
          <w:rFonts w:asciiTheme="majorHAnsi" w:eastAsia="Arial Narrow" w:hAnsiTheme="majorHAnsi" w:cs="Arial Narrow"/>
          <w:spacing w:val="-1"/>
        </w:rPr>
        <w:t>e</w:t>
      </w:r>
      <w:r w:rsidRPr="00D51DA9">
        <w:rPr>
          <w:rFonts w:asciiTheme="majorHAnsi" w:eastAsia="Arial Narrow" w:hAnsiTheme="majorHAnsi" w:cs="Arial Narrow"/>
        </w:rPr>
        <w:t>cted, disclosed, discounted, discovered, dispatched, displayed, d</w:t>
      </w:r>
      <w:r w:rsidRPr="00D51DA9">
        <w:rPr>
          <w:rFonts w:asciiTheme="majorHAnsi" w:eastAsia="Arial Narrow" w:hAnsiTheme="majorHAnsi" w:cs="Arial Narrow"/>
        </w:rPr>
        <w:t>issembled, distinguished, distributed, diversified, divested, documented, doubled, drafted</w:t>
      </w:r>
    </w:p>
    <w:p w14:paraId="051C3E52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278F8776" w14:textId="77777777" w:rsidR="001921CF" w:rsidRPr="00D51DA9" w:rsidRDefault="003D5C43">
      <w:pPr>
        <w:ind w:left="120" w:right="521"/>
        <w:jc w:val="both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E: </w:t>
      </w:r>
      <w:r w:rsidRPr="00D51DA9">
        <w:rPr>
          <w:rFonts w:asciiTheme="majorHAnsi" w:eastAsia="Arial Narrow" w:hAnsiTheme="majorHAnsi" w:cs="Arial Narrow"/>
        </w:rPr>
        <w:t xml:space="preserve">earned, eased, edited, effected, elected, eliminated, employed, enabled, encouraged, endorsed, enforced, engaged, engineered, </w:t>
      </w:r>
      <w:r w:rsidRPr="00D51DA9">
        <w:rPr>
          <w:rFonts w:asciiTheme="majorHAnsi" w:eastAsia="Arial Narrow" w:hAnsiTheme="majorHAnsi" w:cs="Arial Narrow"/>
          <w:spacing w:val="1"/>
        </w:rPr>
        <w:t>e</w:t>
      </w:r>
      <w:r w:rsidRPr="00D51DA9">
        <w:rPr>
          <w:rFonts w:asciiTheme="majorHAnsi" w:eastAsia="Arial Narrow" w:hAnsiTheme="majorHAnsi" w:cs="Arial Narrow"/>
        </w:rPr>
        <w:t>nhanced, enlarged, enriched, enter</w:t>
      </w:r>
      <w:r w:rsidRPr="00D51DA9">
        <w:rPr>
          <w:rFonts w:asciiTheme="majorHAnsi" w:eastAsia="Arial Narrow" w:hAnsiTheme="majorHAnsi" w:cs="Arial Narrow"/>
        </w:rPr>
        <w:t>ed, entertained, established, estimated, evaluated, examined, exceeded, exchanged, executed, exempted, exercised, expanded, expedited, explained, exposed, extended, extracted, extrapolated</w:t>
      </w:r>
    </w:p>
    <w:p w14:paraId="484C9222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3C8EFB24" w14:textId="77777777" w:rsidR="001921CF" w:rsidRPr="00D51DA9" w:rsidRDefault="003D5C43">
      <w:pPr>
        <w:ind w:left="120" w:right="254"/>
        <w:jc w:val="both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F-H: </w:t>
      </w:r>
      <w:r w:rsidRPr="00D51DA9">
        <w:rPr>
          <w:rFonts w:asciiTheme="majorHAnsi" w:eastAsia="Arial Narrow" w:hAnsiTheme="majorHAnsi" w:cs="Arial Narrow"/>
        </w:rPr>
        <w:t xml:space="preserve">facilitated, familiarized, fashioned, fielded, </w:t>
      </w:r>
      <w:r w:rsidRPr="00D51DA9">
        <w:rPr>
          <w:rFonts w:asciiTheme="majorHAnsi" w:eastAsia="Arial Narrow" w:hAnsiTheme="majorHAnsi" w:cs="Arial Narrow"/>
        </w:rPr>
        <w:t>figured, financed, fit, focused, forecasted, formalized, formed, formulated, fo</w:t>
      </w:r>
      <w:r w:rsidRPr="00D51DA9">
        <w:rPr>
          <w:rFonts w:asciiTheme="majorHAnsi" w:eastAsia="Arial Narrow" w:hAnsiTheme="majorHAnsi" w:cs="Arial Narrow"/>
          <w:spacing w:val="1"/>
        </w:rPr>
        <w:t>r</w:t>
      </w:r>
      <w:r w:rsidRPr="00D51DA9">
        <w:rPr>
          <w:rFonts w:asciiTheme="majorHAnsi" w:eastAsia="Arial Narrow" w:hAnsiTheme="majorHAnsi" w:cs="Arial Narrow"/>
        </w:rPr>
        <w:t>tified, found, founded, framed, fulfilled, functioned, furnished, gained, gathered, gauged, gave, generated, governed, graded, granted, greeted, grouped, guided, handled, heade</w:t>
      </w:r>
      <w:r w:rsidRPr="00D51DA9">
        <w:rPr>
          <w:rFonts w:asciiTheme="majorHAnsi" w:eastAsia="Arial Narrow" w:hAnsiTheme="majorHAnsi" w:cs="Arial Narrow"/>
        </w:rPr>
        <w:t>d, hired, hosted</w:t>
      </w:r>
    </w:p>
    <w:p w14:paraId="54457748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07FDF1E2" w14:textId="77777777" w:rsidR="001921CF" w:rsidRPr="00D51DA9" w:rsidRDefault="003D5C43">
      <w:pPr>
        <w:ind w:left="120" w:right="631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I: </w:t>
      </w:r>
      <w:r w:rsidRPr="00D51DA9">
        <w:rPr>
          <w:rFonts w:asciiTheme="majorHAnsi" w:eastAsia="Arial Narrow" w:hAnsiTheme="majorHAnsi" w:cs="Arial Narrow"/>
        </w:rPr>
        <w:t>identified, illustrated, illuminated, implemented, improved, improvised, inaugurated, indoctrinated, increased, incurred, induced, influenced, informed, initiated, innovated, inquired, inspected, inspired,</w:t>
      </w:r>
      <w:r w:rsidRPr="00D51DA9">
        <w:rPr>
          <w:rFonts w:asciiTheme="majorHAnsi" w:eastAsia="Arial Narrow" w:hAnsiTheme="majorHAnsi" w:cs="Arial Narrow"/>
          <w:spacing w:val="1"/>
        </w:rPr>
        <w:t xml:space="preserve"> </w:t>
      </w:r>
      <w:r w:rsidRPr="00D51DA9">
        <w:rPr>
          <w:rFonts w:asciiTheme="majorHAnsi" w:eastAsia="Arial Narrow" w:hAnsiTheme="majorHAnsi" w:cs="Arial Narrow"/>
        </w:rPr>
        <w:t xml:space="preserve">installed, </w:t>
      </w:r>
      <w:r w:rsidRPr="00D51DA9">
        <w:rPr>
          <w:rFonts w:asciiTheme="majorHAnsi" w:eastAsia="Arial Narrow" w:hAnsiTheme="majorHAnsi" w:cs="Arial Narrow"/>
        </w:rPr>
        <w:t>instigated, instilled, instituted, instructed, insur</w:t>
      </w:r>
      <w:r w:rsidRPr="00D51DA9">
        <w:rPr>
          <w:rFonts w:asciiTheme="majorHAnsi" w:eastAsia="Arial Narrow" w:hAnsiTheme="majorHAnsi" w:cs="Arial Narrow"/>
          <w:spacing w:val="-1"/>
        </w:rPr>
        <w:t>e</w:t>
      </w:r>
      <w:r w:rsidRPr="00D51DA9">
        <w:rPr>
          <w:rFonts w:asciiTheme="majorHAnsi" w:eastAsia="Arial Narrow" w:hAnsiTheme="majorHAnsi" w:cs="Arial Narrow"/>
        </w:rPr>
        <w:t>d, interfaced, interpreted, interviewed, introduced, invented, inventoried, inves</w:t>
      </w:r>
      <w:r w:rsidRPr="00D51DA9">
        <w:rPr>
          <w:rFonts w:asciiTheme="majorHAnsi" w:eastAsia="Arial Narrow" w:hAnsiTheme="majorHAnsi" w:cs="Arial Narrow"/>
          <w:spacing w:val="1"/>
        </w:rPr>
        <w:t>t</w:t>
      </w:r>
      <w:r w:rsidRPr="00D51DA9">
        <w:rPr>
          <w:rFonts w:asciiTheme="majorHAnsi" w:eastAsia="Arial Narrow" w:hAnsiTheme="majorHAnsi" w:cs="Arial Narrow"/>
        </w:rPr>
        <w:t>ed, investigated, invited, involved, isolated, issued</w:t>
      </w:r>
    </w:p>
    <w:p w14:paraId="34350DB8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725C2288" w14:textId="77777777" w:rsidR="001921CF" w:rsidRPr="00D51DA9" w:rsidRDefault="003D5C43">
      <w:pPr>
        <w:ind w:left="120" w:right="400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J-M: </w:t>
      </w:r>
      <w:r w:rsidRPr="00D51DA9">
        <w:rPr>
          <w:rFonts w:asciiTheme="majorHAnsi" w:eastAsia="Arial Narrow" w:hAnsiTheme="majorHAnsi" w:cs="Arial Narrow"/>
        </w:rPr>
        <w:t>joined, judged, launched, lectured, led, lightened, liquidate</w:t>
      </w:r>
      <w:r w:rsidRPr="00D51DA9">
        <w:rPr>
          <w:rFonts w:asciiTheme="majorHAnsi" w:eastAsia="Arial Narrow" w:hAnsiTheme="majorHAnsi" w:cs="Arial Narrow"/>
        </w:rPr>
        <w:t>d, litigated, lobbied, localized, located, maintained, managed, m</w:t>
      </w:r>
      <w:r w:rsidRPr="00D51DA9">
        <w:rPr>
          <w:rFonts w:asciiTheme="majorHAnsi" w:eastAsia="Arial Narrow" w:hAnsiTheme="majorHAnsi" w:cs="Arial Narrow"/>
          <w:spacing w:val="1"/>
        </w:rPr>
        <w:t>a</w:t>
      </w:r>
      <w:r w:rsidRPr="00D51DA9">
        <w:rPr>
          <w:rFonts w:asciiTheme="majorHAnsi" w:eastAsia="Arial Narrow" w:hAnsiTheme="majorHAnsi" w:cs="Arial Narrow"/>
        </w:rPr>
        <w:t>pped, marketed, maximized, measured, mediated, merchandised, merged, met, minimized, modeled, moderated, modernized, modified, monitored, motivated, moved, multiplied</w:t>
      </w:r>
    </w:p>
    <w:p w14:paraId="53A5C1AD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1903F6DF" w14:textId="77777777" w:rsidR="001921CF" w:rsidRPr="00D51DA9" w:rsidRDefault="003D5C43">
      <w:pPr>
        <w:ind w:left="120" w:right="623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N-O: </w:t>
      </w:r>
      <w:r w:rsidRPr="00D51DA9">
        <w:rPr>
          <w:rFonts w:asciiTheme="majorHAnsi" w:eastAsia="Arial Narrow" w:hAnsiTheme="majorHAnsi" w:cs="Arial Narrow"/>
        </w:rPr>
        <w:t xml:space="preserve">named, narrated, </w:t>
      </w:r>
      <w:r w:rsidRPr="00D51DA9">
        <w:rPr>
          <w:rFonts w:asciiTheme="majorHAnsi" w:eastAsia="Arial Narrow" w:hAnsiTheme="majorHAnsi" w:cs="Arial Narrow"/>
        </w:rPr>
        <w:t>negotiated, noticed, nurtured, observed, obtained, offered, offset, opened, operated, orchestrated, ordered,</w:t>
      </w:r>
      <w:r w:rsidRPr="00D51DA9">
        <w:rPr>
          <w:rFonts w:asciiTheme="majorHAnsi" w:eastAsia="Arial Narrow" w:hAnsiTheme="majorHAnsi" w:cs="Arial Narrow"/>
          <w:spacing w:val="2"/>
        </w:rPr>
        <w:t xml:space="preserve"> </w:t>
      </w:r>
      <w:r w:rsidRPr="00D51DA9">
        <w:rPr>
          <w:rFonts w:asciiTheme="majorHAnsi" w:eastAsia="Arial Narrow" w:hAnsiTheme="majorHAnsi" w:cs="Arial Narrow"/>
        </w:rPr>
        <w:t>organized, oriented, originated, overhauled, oversaw</w:t>
      </w:r>
    </w:p>
    <w:p w14:paraId="48228780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6FB52612" w14:textId="77777777" w:rsidR="001921CF" w:rsidRPr="00D51DA9" w:rsidRDefault="003D5C43">
      <w:pPr>
        <w:ind w:left="120" w:right="273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P: </w:t>
      </w:r>
      <w:r w:rsidRPr="00D51DA9">
        <w:rPr>
          <w:rFonts w:asciiTheme="majorHAnsi" w:eastAsia="Arial Narrow" w:hAnsiTheme="majorHAnsi" w:cs="Arial Narrow"/>
        </w:rPr>
        <w:t>paid, participated, passed, patterned, penalized, perceived, performed, permitted, persuad</w:t>
      </w:r>
      <w:r w:rsidRPr="00D51DA9">
        <w:rPr>
          <w:rFonts w:asciiTheme="majorHAnsi" w:eastAsia="Arial Narrow" w:hAnsiTheme="majorHAnsi" w:cs="Arial Narrow"/>
        </w:rPr>
        <w:t>ed, phased, out, pinpointed, pioneered, placed, planned, polled, prepared, presented, preserved,</w:t>
      </w:r>
      <w:r w:rsidRPr="00D51DA9">
        <w:rPr>
          <w:rFonts w:asciiTheme="majorHAnsi" w:eastAsia="Arial Narrow" w:hAnsiTheme="majorHAnsi" w:cs="Arial Narrow"/>
          <w:spacing w:val="1"/>
        </w:rPr>
        <w:t xml:space="preserve"> </w:t>
      </w:r>
      <w:r w:rsidRPr="00D51DA9">
        <w:rPr>
          <w:rFonts w:asciiTheme="majorHAnsi" w:eastAsia="Arial Narrow" w:hAnsiTheme="majorHAnsi" w:cs="Arial Narrow"/>
        </w:rPr>
        <w:t>presided, prevented, priced, printed, prioritized, probed, processed, procure</w:t>
      </w:r>
      <w:r w:rsidRPr="00D51DA9">
        <w:rPr>
          <w:rFonts w:asciiTheme="majorHAnsi" w:eastAsia="Arial Narrow" w:hAnsiTheme="majorHAnsi" w:cs="Arial Narrow"/>
          <w:spacing w:val="1"/>
        </w:rPr>
        <w:t>d</w:t>
      </w:r>
      <w:r w:rsidRPr="00D51DA9">
        <w:rPr>
          <w:rFonts w:asciiTheme="majorHAnsi" w:eastAsia="Arial Narrow" w:hAnsiTheme="majorHAnsi" w:cs="Arial Narrow"/>
        </w:rPr>
        <w:t>, produced, profiled, programmed, projected, promoted, prompted, proposed, proved</w:t>
      </w:r>
      <w:r w:rsidRPr="00D51DA9">
        <w:rPr>
          <w:rFonts w:asciiTheme="majorHAnsi" w:eastAsia="Arial Narrow" w:hAnsiTheme="majorHAnsi" w:cs="Arial Narrow"/>
        </w:rPr>
        <w:t>, provided, publicized, published, purchased, pursued</w:t>
      </w:r>
    </w:p>
    <w:p w14:paraId="138261F3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0BF45FDA" w14:textId="77777777" w:rsidR="001921CF" w:rsidRPr="00D51DA9" w:rsidRDefault="003D5C43">
      <w:pPr>
        <w:ind w:left="120" w:right="242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Q-R: </w:t>
      </w:r>
      <w:r w:rsidRPr="00D51DA9">
        <w:rPr>
          <w:rFonts w:asciiTheme="majorHAnsi" w:eastAsia="Arial Narrow" w:hAnsiTheme="majorHAnsi" w:cs="Arial Narrow"/>
        </w:rPr>
        <w:t>quantified, quoted, raised, ranked, rated, reacted, read, recei</w:t>
      </w:r>
      <w:r w:rsidRPr="00D51DA9">
        <w:rPr>
          <w:rFonts w:asciiTheme="majorHAnsi" w:eastAsia="Arial Narrow" w:hAnsiTheme="majorHAnsi" w:cs="Arial Narrow"/>
          <w:spacing w:val="1"/>
        </w:rPr>
        <w:t>v</w:t>
      </w:r>
      <w:r w:rsidRPr="00D51DA9">
        <w:rPr>
          <w:rFonts w:asciiTheme="majorHAnsi" w:eastAsia="Arial Narrow" w:hAnsiTheme="majorHAnsi" w:cs="Arial Narrow"/>
        </w:rPr>
        <w:t>ed, recommended, reconciled, recorded, recovered, recruited, rectified, redesigned, reduced, referred, refined, regained, regulated,</w:t>
      </w:r>
      <w:r w:rsidRPr="00D51DA9">
        <w:rPr>
          <w:rFonts w:asciiTheme="majorHAnsi" w:eastAsia="Arial Narrow" w:hAnsiTheme="majorHAnsi" w:cs="Arial Narrow"/>
        </w:rPr>
        <w:t xml:space="preserve"> rehabilitated, reinforced, reinstated, rejected, related, remedie</w:t>
      </w:r>
      <w:r w:rsidRPr="00D51DA9">
        <w:rPr>
          <w:rFonts w:asciiTheme="majorHAnsi" w:eastAsia="Arial Narrow" w:hAnsiTheme="majorHAnsi" w:cs="Arial Narrow"/>
          <w:spacing w:val="1"/>
        </w:rPr>
        <w:t>d</w:t>
      </w:r>
      <w:r w:rsidRPr="00D51DA9">
        <w:rPr>
          <w:rFonts w:asciiTheme="majorHAnsi" w:eastAsia="Arial Narrow" w:hAnsiTheme="majorHAnsi" w:cs="Arial Narrow"/>
        </w:rPr>
        <w:t>, remodeled, renegotiated, reorganized, replaced, repai</w:t>
      </w:r>
      <w:r w:rsidRPr="00D51DA9">
        <w:rPr>
          <w:rFonts w:asciiTheme="majorHAnsi" w:eastAsia="Arial Narrow" w:hAnsiTheme="majorHAnsi" w:cs="Arial Narrow"/>
          <w:spacing w:val="1"/>
        </w:rPr>
        <w:t>r</w:t>
      </w:r>
      <w:r w:rsidRPr="00D51DA9">
        <w:rPr>
          <w:rFonts w:asciiTheme="majorHAnsi" w:eastAsia="Arial Narrow" w:hAnsiTheme="majorHAnsi" w:cs="Arial Narrow"/>
        </w:rPr>
        <w:t>ed, reported, represented, requested, researched, resolved, responded, restored, restructured, resulted, retained, retrieved, revampe</w:t>
      </w:r>
      <w:r w:rsidRPr="00D51DA9">
        <w:rPr>
          <w:rFonts w:asciiTheme="majorHAnsi" w:eastAsia="Arial Narrow" w:hAnsiTheme="majorHAnsi" w:cs="Arial Narrow"/>
        </w:rPr>
        <w:t>d, revealed, reversed,</w:t>
      </w:r>
      <w:r w:rsidRPr="00D51DA9">
        <w:rPr>
          <w:rFonts w:asciiTheme="majorHAnsi" w:eastAsia="Arial Narrow" w:hAnsiTheme="majorHAnsi" w:cs="Arial Narrow"/>
          <w:spacing w:val="1"/>
        </w:rPr>
        <w:t xml:space="preserve"> </w:t>
      </w:r>
      <w:r w:rsidRPr="00D51DA9">
        <w:rPr>
          <w:rFonts w:asciiTheme="majorHAnsi" w:eastAsia="Arial Narrow" w:hAnsiTheme="majorHAnsi" w:cs="Arial Narrow"/>
        </w:rPr>
        <w:t>reviewed, revised, revitalized, rewarded, routed</w:t>
      </w:r>
    </w:p>
    <w:p w14:paraId="390DE6FE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65636BF9" w14:textId="77777777" w:rsidR="001921CF" w:rsidRPr="00D51DA9" w:rsidRDefault="003D5C43">
      <w:pPr>
        <w:ind w:left="120" w:right="645"/>
        <w:rPr>
          <w:rFonts w:asciiTheme="majorHAnsi" w:eastAsia="Arial Narrow" w:hAnsiTheme="majorHAnsi" w:cs="Arial Narrow"/>
        </w:rPr>
      </w:pPr>
      <w:r w:rsidRPr="00D51DA9">
        <w:rPr>
          <w:rFonts w:asciiTheme="majorHAnsi" w:eastAsia="Arial Narrow" w:hAnsiTheme="majorHAnsi" w:cs="Arial Narrow"/>
          <w:b/>
        </w:rPr>
        <w:t xml:space="preserve">S: </w:t>
      </w:r>
      <w:r w:rsidRPr="00D51DA9">
        <w:rPr>
          <w:rFonts w:asciiTheme="majorHAnsi" w:eastAsia="Arial Narrow" w:hAnsiTheme="majorHAnsi" w:cs="Arial Narrow"/>
        </w:rPr>
        <w:t>safeguarded, salvaged, saved, scheduled, screened, secured, segmented, selected, sent, separated, served, serviced, settled, s</w:t>
      </w:r>
      <w:r w:rsidRPr="00D51DA9">
        <w:rPr>
          <w:rFonts w:asciiTheme="majorHAnsi" w:eastAsia="Arial Narrow" w:hAnsiTheme="majorHAnsi" w:cs="Arial Narrow"/>
          <w:spacing w:val="1"/>
        </w:rPr>
        <w:t>h</w:t>
      </w:r>
      <w:r w:rsidRPr="00D51DA9">
        <w:rPr>
          <w:rFonts w:asciiTheme="majorHAnsi" w:eastAsia="Arial Narrow" w:hAnsiTheme="majorHAnsi" w:cs="Arial Narrow"/>
        </w:rPr>
        <w:t xml:space="preserve">aped, shortened, showed, shrank, signed, simplified, </w:t>
      </w:r>
      <w:r w:rsidRPr="00D51DA9">
        <w:rPr>
          <w:rFonts w:asciiTheme="majorHAnsi" w:eastAsia="Arial Narrow" w:hAnsiTheme="majorHAnsi" w:cs="Arial Narrow"/>
        </w:rPr>
        <w:t xml:space="preserve">sold, solved, spearheaded, specified, speculated, spoke, </w:t>
      </w:r>
      <w:r w:rsidRPr="00D51DA9">
        <w:rPr>
          <w:rFonts w:asciiTheme="majorHAnsi" w:eastAsia="Arial Narrow" w:hAnsiTheme="majorHAnsi" w:cs="Arial Narrow"/>
        </w:rPr>
        <w:lastRenderedPageBreak/>
        <w:t>spread, stabilized, staffed, staged, standardized, steered, stimulated, strategized, streamlined, s</w:t>
      </w:r>
      <w:r w:rsidRPr="00D51DA9">
        <w:rPr>
          <w:rFonts w:asciiTheme="majorHAnsi" w:eastAsia="Arial Narrow" w:hAnsiTheme="majorHAnsi" w:cs="Arial Narrow"/>
          <w:spacing w:val="1"/>
        </w:rPr>
        <w:t>t</w:t>
      </w:r>
      <w:r w:rsidRPr="00D51DA9">
        <w:rPr>
          <w:rFonts w:asciiTheme="majorHAnsi" w:eastAsia="Arial Narrow" w:hAnsiTheme="majorHAnsi" w:cs="Arial Narrow"/>
        </w:rPr>
        <w:t>rengthened, stressed, structured, studied, submitted, substanti</w:t>
      </w:r>
      <w:r w:rsidRPr="00D51DA9">
        <w:rPr>
          <w:rFonts w:asciiTheme="majorHAnsi" w:eastAsia="Arial Narrow" w:hAnsiTheme="majorHAnsi" w:cs="Arial Narrow"/>
          <w:spacing w:val="2"/>
        </w:rPr>
        <w:t>a</w:t>
      </w:r>
      <w:r w:rsidRPr="00D51DA9">
        <w:rPr>
          <w:rFonts w:asciiTheme="majorHAnsi" w:eastAsia="Arial Narrow" w:hAnsiTheme="majorHAnsi" w:cs="Arial Narrow"/>
        </w:rPr>
        <w:t>ted, substituted, suggested, summar</w:t>
      </w:r>
      <w:r w:rsidRPr="00D51DA9">
        <w:rPr>
          <w:rFonts w:asciiTheme="majorHAnsi" w:eastAsia="Arial Narrow" w:hAnsiTheme="majorHAnsi" w:cs="Arial Narrow"/>
        </w:rPr>
        <w:t>ized, superseded, supervised, supplied, supported, surpassed, surveyed, synchronized, synthesized, systematized</w:t>
      </w:r>
    </w:p>
    <w:p w14:paraId="32321729" w14:textId="77777777" w:rsidR="001921CF" w:rsidRPr="00D51DA9" w:rsidRDefault="001921CF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46AF425B" w14:textId="77777777" w:rsidR="001921CF" w:rsidRPr="00D51DA9" w:rsidRDefault="003D5C43">
      <w:pPr>
        <w:ind w:left="120" w:right="141"/>
        <w:rPr>
          <w:rFonts w:asciiTheme="majorHAnsi" w:eastAsia="Arial Narrow" w:hAnsiTheme="majorHAnsi" w:cs="Arial Narrow"/>
        </w:rPr>
        <w:sectPr w:rsidR="001921CF" w:rsidRPr="00D51DA9">
          <w:pgSz w:w="12240" w:h="15840"/>
          <w:pgMar w:top="1160" w:right="600" w:bottom="280" w:left="600" w:header="0" w:footer="727" w:gutter="0"/>
          <w:cols w:space="720"/>
        </w:sectPr>
      </w:pPr>
      <w:r w:rsidRPr="00D51DA9">
        <w:rPr>
          <w:rFonts w:asciiTheme="majorHAnsi" w:eastAsia="Arial Narrow" w:hAnsiTheme="majorHAnsi" w:cs="Arial Narrow"/>
          <w:b/>
        </w:rPr>
        <w:t xml:space="preserve">T-W: </w:t>
      </w:r>
      <w:r w:rsidRPr="00D51DA9">
        <w:rPr>
          <w:rFonts w:asciiTheme="majorHAnsi" w:eastAsia="Arial Narrow" w:hAnsiTheme="majorHAnsi" w:cs="Arial Narrow"/>
        </w:rPr>
        <w:t>tabulated, tailored, targeted, taught, terminated, tested, tes</w:t>
      </w:r>
      <w:r w:rsidRPr="00D51DA9">
        <w:rPr>
          <w:rFonts w:asciiTheme="majorHAnsi" w:eastAsia="Arial Narrow" w:hAnsiTheme="majorHAnsi" w:cs="Arial Narrow"/>
          <w:spacing w:val="1"/>
        </w:rPr>
        <w:t>t</w:t>
      </w:r>
      <w:r w:rsidRPr="00D51DA9">
        <w:rPr>
          <w:rFonts w:asciiTheme="majorHAnsi" w:eastAsia="Arial Narrow" w:hAnsiTheme="majorHAnsi" w:cs="Arial Narrow"/>
        </w:rPr>
        <w:t>ified, tightened, took, traced, traded, trained, transacted, t</w:t>
      </w:r>
      <w:r w:rsidRPr="00D51DA9">
        <w:rPr>
          <w:rFonts w:asciiTheme="majorHAnsi" w:eastAsia="Arial Narrow" w:hAnsiTheme="majorHAnsi" w:cs="Arial Narrow"/>
        </w:rPr>
        <w:t>r</w:t>
      </w:r>
      <w:r w:rsidRPr="00D51DA9">
        <w:rPr>
          <w:rFonts w:asciiTheme="majorHAnsi" w:eastAsia="Arial Narrow" w:hAnsiTheme="majorHAnsi" w:cs="Arial Narrow"/>
          <w:spacing w:val="1"/>
        </w:rPr>
        <w:t>a</w:t>
      </w:r>
      <w:r w:rsidRPr="00D51DA9">
        <w:rPr>
          <w:rFonts w:asciiTheme="majorHAnsi" w:eastAsia="Arial Narrow" w:hAnsiTheme="majorHAnsi" w:cs="Arial Narrow"/>
        </w:rPr>
        <w:t>nsferred, transformed, translated, transported, traveled, treated, tripled, uncovered, undertook, unified, united, updated, upgraded, used, utilized, validated, valued, verified, viewed, visited, weighed, welcomed, widened, witnessed, won, worked, wrote</w:t>
      </w:r>
    </w:p>
    <w:p w14:paraId="4C917B51" w14:textId="77777777" w:rsidR="001921CF" w:rsidRPr="00D51DA9" w:rsidRDefault="001921CF">
      <w:pPr>
        <w:spacing w:before="7" w:line="180" w:lineRule="exact"/>
        <w:rPr>
          <w:rFonts w:asciiTheme="majorHAnsi" w:hAnsiTheme="majorHAnsi"/>
          <w:sz w:val="19"/>
          <w:szCs w:val="19"/>
        </w:rPr>
      </w:pPr>
    </w:p>
    <w:p w14:paraId="0434BF9A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6A71D0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410BA0F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0BE8D5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9403B4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02F37B6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E791304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5DB4863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6874BFD3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61EFF4E4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D92B69A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07421B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23F29CC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C3364A7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AA949F0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B864BEA" w14:textId="77777777" w:rsidR="001921CF" w:rsidRPr="00D51DA9" w:rsidRDefault="003D5C43">
      <w:pPr>
        <w:spacing w:before="19"/>
        <w:ind w:left="80" w:right="81" w:hanging="1"/>
        <w:jc w:val="center"/>
        <w:rPr>
          <w:rFonts w:asciiTheme="majorHAnsi" w:eastAsia="Arial" w:hAnsiTheme="majorHAnsi" w:cs="Arial"/>
          <w:sz w:val="32"/>
          <w:szCs w:val="32"/>
        </w:rPr>
        <w:sectPr w:rsidR="001921CF" w:rsidRPr="00D51DA9">
          <w:pgSz w:w="12240" w:h="15840"/>
          <w:pgMar w:top="1480" w:right="1000" w:bottom="280" w:left="1000" w:header="0" w:footer="727" w:gutter="0"/>
          <w:cols w:space="720"/>
        </w:sectPr>
      </w:pPr>
      <w:r w:rsidRPr="00D51DA9">
        <w:rPr>
          <w:rFonts w:asciiTheme="majorHAnsi" w:eastAsia="Arial" w:hAnsiTheme="majorHAnsi" w:cs="Arial"/>
          <w:sz w:val="32"/>
          <w:szCs w:val="32"/>
        </w:rPr>
        <w:t>Remember: if your resume isn’t perfect, you won’t get invited for an interview and you won’t have an opportun</w:t>
      </w:r>
      <w:r w:rsidRPr="00D51DA9">
        <w:rPr>
          <w:rFonts w:asciiTheme="majorHAnsi" w:eastAsia="Arial" w:hAnsiTheme="majorHAnsi" w:cs="Arial"/>
          <w:spacing w:val="1"/>
          <w:sz w:val="32"/>
          <w:szCs w:val="32"/>
        </w:rPr>
        <w:t>i</w:t>
      </w:r>
      <w:r w:rsidRPr="00D51DA9">
        <w:rPr>
          <w:rFonts w:asciiTheme="majorHAnsi" w:eastAsia="Arial" w:hAnsiTheme="majorHAnsi" w:cs="Arial"/>
          <w:sz w:val="32"/>
          <w:szCs w:val="32"/>
        </w:rPr>
        <w:t>ty to prove you’re the perfect person for the job!</w:t>
      </w:r>
    </w:p>
    <w:p w14:paraId="3A1B0DAD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AE86C2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189165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32BC89A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1BB751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F88D593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F76598B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A560DFB" w14:textId="77777777" w:rsidR="001921CF" w:rsidRPr="00D51DA9" w:rsidRDefault="001921CF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2262F98D" w14:textId="77777777" w:rsidR="001921CF" w:rsidRPr="00D51DA9" w:rsidRDefault="003D5C43">
      <w:pPr>
        <w:spacing w:line="2100" w:lineRule="exact"/>
        <w:ind w:left="832" w:right="834"/>
        <w:jc w:val="center"/>
        <w:rPr>
          <w:rFonts w:asciiTheme="majorHAnsi" w:eastAsia="Arial" w:hAnsiTheme="majorHAnsi" w:cs="Arial"/>
          <w:sz w:val="200"/>
          <w:szCs w:val="200"/>
        </w:rPr>
      </w:pPr>
      <w:r w:rsidRPr="00D51DA9">
        <w:rPr>
          <w:rFonts w:asciiTheme="majorHAnsi" w:eastAsia="Arial" w:hAnsiTheme="majorHAnsi" w:cs="Arial"/>
          <w:b/>
          <w:sz w:val="200"/>
          <w:szCs w:val="200"/>
        </w:rPr>
        <w:t>Sample</w:t>
      </w:r>
    </w:p>
    <w:p w14:paraId="4A0C65DF" w14:textId="77777777" w:rsidR="001921CF" w:rsidRPr="00D51DA9" w:rsidRDefault="003D5C43">
      <w:pPr>
        <w:ind w:left="-57" w:right="-55"/>
        <w:jc w:val="center"/>
        <w:rPr>
          <w:rFonts w:asciiTheme="majorHAnsi" w:eastAsia="Arial" w:hAnsiTheme="majorHAnsi" w:cs="Arial"/>
          <w:sz w:val="200"/>
          <w:szCs w:val="200"/>
        </w:rPr>
        <w:sectPr w:rsidR="001921CF" w:rsidRPr="00D51DA9">
          <w:pgSz w:w="12240" w:h="15840"/>
          <w:pgMar w:top="1480" w:right="1560" w:bottom="280" w:left="1560" w:header="0" w:footer="727" w:gutter="0"/>
          <w:cols w:space="720"/>
        </w:sectPr>
      </w:pPr>
      <w:r w:rsidRPr="00D51DA9">
        <w:rPr>
          <w:rFonts w:asciiTheme="majorHAnsi" w:eastAsia="Arial" w:hAnsiTheme="majorHAnsi" w:cs="Arial"/>
          <w:b/>
          <w:sz w:val="200"/>
          <w:szCs w:val="200"/>
        </w:rPr>
        <w:t>Resumes</w:t>
      </w:r>
    </w:p>
    <w:p w14:paraId="58ACF91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EDC184D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C9D5056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A1FD194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1B7E88A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760E4C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B36712C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2A0A9FB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8A5EBE9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0580883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C4B4C47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FBA0C99" w14:textId="77777777" w:rsidR="001921CF" w:rsidRPr="00D51DA9" w:rsidRDefault="001921CF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0F820408" w14:textId="77777777" w:rsidR="001921CF" w:rsidRPr="00D51DA9" w:rsidRDefault="003D5C43">
      <w:pPr>
        <w:spacing w:before="19"/>
        <w:ind w:left="81" w:right="82" w:hanging="1"/>
        <w:jc w:val="center"/>
        <w:rPr>
          <w:rFonts w:asciiTheme="majorHAnsi" w:eastAsia="Arial" w:hAnsiTheme="majorHAnsi" w:cs="Arial"/>
          <w:sz w:val="32"/>
          <w:szCs w:val="32"/>
        </w:rPr>
        <w:sectPr w:rsidR="001921CF" w:rsidRPr="00D51DA9">
          <w:pgSz w:w="12240" w:h="15840"/>
          <w:pgMar w:top="1480" w:right="1000" w:bottom="280" w:left="1000" w:header="0" w:footer="727" w:gutter="0"/>
          <w:cols w:space="720"/>
        </w:sectPr>
      </w:pPr>
      <w:r w:rsidRPr="00D51DA9">
        <w:rPr>
          <w:rFonts w:asciiTheme="majorHAnsi" w:eastAsia="Arial" w:hAnsiTheme="majorHAnsi" w:cs="Arial"/>
          <w:sz w:val="32"/>
          <w:szCs w:val="32"/>
        </w:rPr>
        <w:t>The examples in the following pages are intended as guidelines only. Remember: there’s more than one right way to create a resume. The final product should be unique to you, and not a copy of something you find here or anywhere else.</w:t>
      </w:r>
    </w:p>
    <w:p w14:paraId="09E14E19" w14:textId="77777777" w:rsidR="001921CF" w:rsidRPr="00D51DA9" w:rsidRDefault="003D5C43">
      <w:pPr>
        <w:spacing w:before="82"/>
        <w:ind w:left="106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#1: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sopho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z w:val="16"/>
          <w:szCs w:val="16"/>
        </w:rPr>
        <w:t>ore</w:t>
      </w:r>
      <w:r w:rsidRPr="00D51DA9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with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li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z w:val="16"/>
          <w:szCs w:val="16"/>
        </w:rPr>
        <w:t>ited</w:t>
      </w:r>
      <w:r w:rsidRPr="00D51DA9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professional</w:t>
      </w:r>
      <w:r w:rsidRPr="00D51DA9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experience</w:t>
      </w:r>
    </w:p>
    <w:p w14:paraId="237DC87C" w14:textId="77777777" w:rsidR="001921CF" w:rsidRPr="00D51DA9" w:rsidRDefault="003D5C43">
      <w:pPr>
        <w:spacing w:before="83" w:line="360" w:lineRule="exact"/>
        <w:ind w:left="3488" w:right="3428"/>
        <w:jc w:val="center"/>
        <w:rPr>
          <w:rFonts w:asciiTheme="majorHAnsi" w:hAnsiTheme="majorHAnsi"/>
          <w:sz w:val="32"/>
          <w:szCs w:val="32"/>
        </w:rPr>
      </w:pPr>
      <w:r w:rsidRPr="00D51DA9">
        <w:rPr>
          <w:rFonts w:asciiTheme="majorHAnsi" w:hAnsiTheme="majorHAnsi"/>
          <w:b/>
          <w:position w:val="-1"/>
          <w:sz w:val="32"/>
          <w:szCs w:val="32"/>
        </w:rPr>
        <w:t>JENNIFER Z. WILSON</w:t>
      </w:r>
    </w:p>
    <w:tbl>
      <w:tblPr>
        <w:tblW w:w="0" w:type="auto"/>
        <w:tblInd w:w="2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4"/>
        <w:gridCol w:w="3623"/>
        <w:gridCol w:w="3087"/>
      </w:tblGrid>
      <w:tr w:rsidR="001921CF" w:rsidRPr="00D51DA9" w14:paraId="7075BD13" w14:textId="77777777">
        <w:trPr>
          <w:trHeight w:hRule="exact" w:val="303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B8107C1" w14:textId="77777777" w:rsidR="001921CF" w:rsidRPr="00D51DA9" w:rsidRDefault="003D5C43">
            <w:pPr>
              <w:spacing w:before="12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b/>
                <w:sz w:val="24"/>
                <w:szCs w:val="24"/>
              </w:rPr>
              <w:t>School Address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10132E44" w14:textId="77777777" w:rsidR="001921CF" w:rsidRPr="00D51DA9" w:rsidRDefault="003D5C43">
            <w:pPr>
              <w:spacing w:before="12"/>
              <w:ind w:left="950"/>
              <w:rPr>
                <w:rFonts w:asciiTheme="majorHAnsi" w:hAnsiTheme="majorHAnsi"/>
                <w:sz w:val="24"/>
                <w:szCs w:val="24"/>
              </w:rPr>
            </w:pPr>
            <w:hyperlink r:id="rId11">
              <w:r w:rsidRPr="00D51DA9">
                <w:rPr>
                  <w:rFonts w:asciiTheme="majorHAnsi" w:hAnsiTheme="majorHAnsi"/>
                  <w:sz w:val="24"/>
                  <w:szCs w:val="24"/>
                </w:rPr>
                <w:t>jzwilson@bu.edu</w:t>
              </w:r>
            </w:hyperlink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AE28E31" w14:textId="77777777" w:rsidR="001921CF" w:rsidRPr="00D51DA9" w:rsidRDefault="003D5C43">
            <w:pPr>
              <w:spacing w:before="12"/>
              <w:ind w:left="990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b/>
                <w:sz w:val="24"/>
                <w:szCs w:val="24"/>
              </w:rPr>
              <w:t>Permanent Address</w:t>
            </w:r>
          </w:p>
        </w:tc>
      </w:tr>
      <w:tr w:rsidR="001921CF" w:rsidRPr="00D51DA9" w14:paraId="4201F253" w14:textId="77777777">
        <w:trPr>
          <w:trHeight w:hRule="exact" w:val="2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FE3627B" w14:textId="77777777" w:rsidR="001921CF" w:rsidRPr="00D51DA9" w:rsidRDefault="003D5C43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sz w:val="24"/>
                <w:szCs w:val="24"/>
              </w:rPr>
              <w:t>10 Buick St, Box 1234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1460E23" w14:textId="77777777" w:rsidR="001921CF" w:rsidRPr="00D51DA9" w:rsidRDefault="001921CF">
            <w:pPr>
              <w:rPr>
                <w:rFonts w:asciiTheme="majorHAnsi" w:hAnsiTheme="majorHAnsi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798F528" w14:textId="77777777" w:rsidR="001921CF" w:rsidRPr="00D51DA9" w:rsidRDefault="003D5C43">
            <w:pPr>
              <w:spacing w:line="260" w:lineRule="exact"/>
              <w:ind w:left="1593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sz w:val="24"/>
                <w:szCs w:val="24"/>
              </w:rPr>
              <w:t>123 Any Street</w:t>
            </w:r>
          </w:p>
        </w:tc>
      </w:tr>
      <w:tr w:rsidR="001921CF" w:rsidRPr="00D51DA9" w14:paraId="20CC635D" w14:textId="77777777">
        <w:trPr>
          <w:trHeight w:hRule="exact" w:val="2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FBA23A8" w14:textId="77777777" w:rsidR="001921CF" w:rsidRPr="00D51DA9" w:rsidRDefault="003D5C43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sz w:val="24"/>
                <w:szCs w:val="24"/>
              </w:rPr>
              <w:t>Boston, MA  02215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2F6C524" w14:textId="77777777" w:rsidR="001921CF" w:rsidRPr="00D51DA9" w:rsidRDefault="001921CF">
            <w:pPr>
              <w:rPr>
                <w:rFonts w:asciiTheme="majorHAnsi" w:hAnsiTheme="majorHAnsi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FF5B923" w14:textId="77777777" w:rsidR="001921CF" w:rsidRPr="00D51DA9" w:rsidRDefault="003D5C43">
            <w:pPr>
              <w:spacing w:line="260" w:lineRule="exact"/>
              <w:ind w:left="1207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sz w:val="24"/>
                <w:szCs w:val="24"/>
              </w:rPr>
              <w:t>Lenox, MA  01240</w:t>
            </w:r>
          </w:p>
        </w:tc>
      </w:tr>
      <w:tr w:rsidR="001921CF" w:rsidRPr="00D51DA9" w14:paraId="606CC067" w14:textId="77777777">
        <w:trPr>
          <w:trHeight w:hRule="exact" w:val="36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C0CA3A0" w14:textId="77777777" w:rsidR="001921CF" w:rsidRPr="00D51DA9" w:rsidRDefault="003D5C43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sz w:val="24"/>
                <w:szCs w:val="24"/>
              </w:rPr>
              <w:t>617.555.8913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BEE1DD8" w14:textId="77777777" w:rsidR="001921CF" w:rsidRPr="00D51DA9" w:rsidRDefault="001921CF">
            <w:pPr>
              <w:rPr>
                <w:rFonts w:asciiTheme="majorHAnsi" w:hAnsiTheme="majorHAnsi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8FBD6D0" w14:textId="77777777" w:rsidR="001921CF" w:rsidRPr="00D51DA9" w:rsidRDefault="003D5C43">
            <w:pPr>
              <w:spacing w:line="260" w:lineRule="exact"/>
              <w:ind w:left="1727"/>
              <w:rPr>
                <w:rFonts w:asciiTheme="majorHAnsi" w:hAnsiTheme="majorHAnsi"/>
                <w:sz w:val="24"/>
                <w:szCs w:val="24"/>
              </w:rPr>
            </w:pPr>
            <w:r w:rsidRPr="00D51DA9">
              <w:rPr>
                <w:rFonts w:asciiTheme="majorHAnsi" w:hAnsiTheme="majorHAnsi"/>
                <w:sz w:val="24"/>
                <w:szCs w:val="24"/>
              </w:rPr>
              <w:t>413.555.9876</w:t>
            </w:r>
          </w:p>
        </w:tc>
      </w:tr>
    </w:tbl>
    <w:p w14:paraId="471E1D43" w14:textId="77777777" w:rsidR="001921CF" w:rsidRPr="00D51DA9" w:rsidRDefault="001921CF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6955781E" w14:textId="77777777" w:rsidR="001921CF" w:rsidRPr="00D51DA9" w:rsidRDefault="00D51DA9">
      <w:pPr>
        <w:ind w:left="194"/>
        <w:rPr>
          <w:rFonts w:asciiTheme="majorHAnsi" w:hAnsiTheme="majorHAnsi"/>
          <w:sz w:val="3"/>
          <w:szCs w:val="3"/>
        </w:rPr>
      </w:pPr>
      <w:r w:rsidRPr="00D51DA9">
        <w:rPr>
          <w:rFonts w:asciiTheme="majorHAnsi" w:hAnsiTheme="majorHAnsi"/>
        </w:rPr>
        <w:pict w14:anchorId="15DF46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85pt;height:1.75pt">
            <v:imagedata r:id="rId12" o:title=""/>
          </v:shape>
        </w:pict>
      </w:r>
    </w:p>
    <w:p w14:paraId="0EEDFC81" w14:textId="77777777" w:rsidR="001921CF" w:rsidRPr="00D51DA9" w:rsidRDefault="001921CF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5AFCA007" w14:textId="77777777" w:rsidR="001921CF" w:rsidRPr="00D51DA9" w:rsidRDefault="003D5C43">
      <w:pPr>
        <w:spacing w:before="29"/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EDUCATION</w:t>
      </w:r>
    </w:p>
    <w:p w14:paraId="28940B1B" w14:textId="77777777" w:rsidR="001921CF" w:rsidRPr="00D51DA9" w:rsidRDefault="003D5C43">
      <w:pPr>
        <w:spacing w:before="5"/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Boston University College of Engineerin</w:t>
      </w:r>
      <w:r w:rsidRPr="00D51DA9">
        <w:rPr>
          <w:rFonts w:asciiTheme="majorHAnsi" w:hAnsiTheme="majorHAnsi"/>
          <w:b/>
          <w:spacing w:val="1"/>
          <w:sz w:val="24"/>
          <w:szCs w:val="24"/>
        </w:rPr>
        <w:t>g</w:t>
      </w:r>
      <w:r w:rsidRPr="00D51DA9">
        <w:rPr>
          <w:rFonts w:asciiTheme="majorHAnsi" w:hAnsiTheme="majorHAnsi"/>
          <w:sz w:val="24"/>
          <w:szCs w:val="24"/>
        </w:rPr>
        <w:t>, Boston, MA</w:t>
      </w:r>
    </w:p>
    <w:p w14:paraId="527AC720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Bachelor of Science in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puter Engineering, expected in May 2010</w:t>
      </w:r>
    </w:p>
    <w:p w14:paraId="4B35F8EE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GPA: 3.4/4.0</w:t>
      </w:r>
    </w:p>
    <w:p w14:paraId="709BA849" w14:textId="77777777" w:rsidR="001921CF" w:rsidRPr="00D51DA9" w:rsidRDefault="001921CF">
      <w:pPr>
        <w:spacing w:before="7" w:line="280" w:lineRule="exact"/>
        <w:rPr>
          <w:rFonts w:asciiTheme="majorHAnsi" w:hAnsiTheme="majorHAnsi"/>
          <w:sz w:val="28"/>
          <w:szCs w:val="28"/>
        </w:rPr>
      </w:pPr>
    </w:p>
    <w:p w14:paraId="1E93F2F4" w14:textId="77777777" w:rsidR="001921CF" w:rsidRPr="00D51DA9" w:rsidRDefault="003D5C43">
      <w:pPr>
        <w:ind w:left="19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Relevant Coursework</w:t>
      </w:r>
    </w:p>
    <w:p w14:paraId="2CDC4CFD" w14:textId="77777777" w:rsidR="001921CF" w:rsidRPr="00D51DA9" w:rsidRDefault="003D5C43">
      <w:pPr>
        <w:spacing w:before="1" w:line="260" w:lineRule="exact"/>
        <w:ind w:left="19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position w:val="-1"/>
          <w:sz w:val="24"/>
          <w:szCs w:val="24"/>
        </w:rPr>
        <w:t>Differential Equations, Electric Cir</w:t>
      </w:r>
      <w:r w:rsidRPr="00D51DA9">
        <w:rPr>
          <w:rFonts w:asciiTheme="majorHAnsi" w:hAnsiTheme="majorHAnsi"/>
          <w:spacing w:val="-1"/>
          <w:position w:val="-1"/>
          <w:sz w:val="24"/>
          <w:szCs w:val="24"/>
        </w:rPr>
        <w:t>c</w:t>
      </w:r>
      <w:r w:rsidRPr="00D51DA9">
        <w:rPr>
          <w:rFonts w:asciiTheme="majorHAnsi" w:hAnsiTheme="majorHAnsi"/>
          <w:position w:val="-1"/>
          <w:sz w:val="24"/>
          <w:szCs w:val="24"/>
        </w:rPr>
        <w:t xml:space="preserve">uit </w:t>
      </w:r>
      <w:r w:rsidRPr="00D51DA9">
        <w:rPr>
          <w:rFonts w:asciiTheme="majorHAnsi" w:hAnsiTheme="majorHAnsi"/>
          <w:position w:val="-1"/>
          <w:sz w:val="24"/>
          <w:szCs w:val="24"/>
        </w:rPr>
        <w:t>Theory, Co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puter Organization</w:t>
      </w:r>
    </w:p>
    <w:p w14:paraId="1A82514A" w14:textId="77777777" w:rsidR="001921CF" w:rsidRPr="00D51DA9" w:rsidRDefault="001921CF">
      <w:pPr>
        <w:spacing w:before="4" w:line="260" w:lineRule="exact"/>
        <w:rPr>
          <w:rFonts w:asciiTheme="majorHAnsi" w:hAnsiTheme="majorHAnsi"/>
          <w:sz w:val="26"/>
          <w:szCs w:val="26"/>
        </w:rPr>
        <w:sectPr w:rsidR="001921CF" w:rsidRPr="00D51DA9">
          <w:pgSz w:w="12240" w:h="15840"/>
          <w:pgMar w:top="1020" w:right="960" w:bottom="280" w:left="900" w:header="0" w:footer="727" w:gutter="0"/>
          <w:cols w:space="720"/>
        </w:sectPr>
      </w:pPr>
    </w:p>
    <w:p w14:paraId="14755362" w14:textId="77777777" w:rsidR="001921CF" w:rsidRPr="00D51DA9" w:rsidRDefault="003D5C43">
      <w:pPr>
        <w:spacing w:before="29"/>
        <w:ind w:left="180" w:right="-56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PROJECTS</w:t>
      </w:r>
    </w:p>
    <w:p w14:paraId="740CA5B9" w14:textId="77777777" w:rsidR="001921CF" w:rsidRPr="00D51DA9" w:rsidRDefault="003D5C43">
      <w:pPr>
        <w:spacing w:before="5" w:line="100" w:lineRule="exact"/>
        <w:rPr>
          <w:rFonts w:asciiTheme="majorHAnsi" w:hAnsiTheme="majorHAnsi"/>
          <w:sz w:val="10"/>
          <w:szCs w:val="10"/>
        </w:rPr>
      </w:pPr>
      <w:r w:rsidRPr="00D51DA9">
        <w:rPr>
          <w:rFonts w:asciiTheme="majorHAnsi" w:hAnsiTheme="majorHAnsi"/>
        </w:rPr>
        <w:br w:type="column"/>
      </w:r>
    </w:p>
    <w:p w14:paraId="243EA33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2085C4F" w14:textId="77777777" w:rsidR="001921CF" w:rsidRPr="00D51DA9" w:rsidRDefault="003D5C43">
      <w:pPr>
        <w:tabs>
          <w:tab w:val="left" w:pos="440"/>
        </w:tabs>
        <w:spacing w:line="242" w:lineRule="auto"/>
        <w:ind w:left="450" w:right="78" w:hanging="450"/>
        <w:rPr>
          <w:rFonts w:asciiTheme="majorHAnsi" w:hAnsiTheme="majorHAnsi"/>
          <w:sz w:val="24"/>
          <w:szCs w:val="24"/>
        </w:rPr>
        <w:sectPr w:rsidR="001921CF" w:rsidRPr="00D51DA9">
          <w:type w:val="continuous"/>
          <w:pgSz w:w="12240" w:h="15840"/>
          <w:pgMar w:top="1480" w:right="960" w:bottom="280" w:left="900" w:header="720" w:footer="720" w:gutter="0"/>
          <w:cols w:num="2" w:space="720" w:equalWidth="0">
            <w:col w:w="1432" w:space="98"/>
            <w:col w:w="8850"/>
          </w:cols>
        </w:sectPr>
      </w:pPr>
      <w:r w:rsidRPr="00D51DA9">
        <w:rPr>
          <w:rFonts w:asciiTheme="majorHAnsi" w:eastAsia="Verdana" w:hAnsiTheme="majorHAnsi" w:cs="Verdana"/>
          <w:sz w:val="24"/>
          <w:szCs w:val="24"/>
        </w:rPr>
        <w:t>•</w:t>
      </w:r>
      <w:r w:rsidRPr="00D51DA9">
        <w:rPr>
          <w:rFonts w:asciiTheme="majorHAnsi" w:eastAsia="Verdana" w:hAnsiTheme="majorHAnsi" w:cs="Verdana"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>Created</w:t>
      </w:r>
      <w:r w:rsidRPr="00D51DA9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3-D</w:t>
      </w:r>
      <w:r w:rsidRPr="00D51DA9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object</w:t>
      </w:r>
      <w:r w:rsidRPr="00D51DA9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codes</w:t>
      </w:r>
      <w:r w:rsidRPr="00D51DA9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using</w:t>
      </w:r>
      <w:r w:rsidRPr="00D51DA9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puter</w:t>
      </w:r>
      <w:r w:rsidRPr="00D51DA9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aided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design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tools,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as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well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prototype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of</w:t>
      </w:r>
      <w:r w:rsidRPr="00D51DA9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a product to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arket it to appraise its co</w:t>
      </w:r>
      <w:r w:rsidRPr="00D51DA9">
        <w:rPr>
          <w:rFonts w:asciiTheme="majorHAnsi" w:hAnsiTheme="majorHAnsi"/>
          <w:spacing w:val="-2"/>
          <w:sz w:val="24"/>
          <w:szCs w:val="24"/>
        </w:rPr>
        <w:t>mm</w:t>
      </w:r>
      <w:r w:rsidRPr="00D51DA9">
        <w:rPr>
          <w:rFonts w:asciiTheme="majorHAnsi" w:hAnsiTheme="majorHAnsi"/>
          <w:sz w:val="24"/>
          <w:szCs w:val="24"/>
        </w:rPr>
        <w:t>ercialization potential in EK 130 course.</w:t>
      </w:r>
    </w:p>
    <w:p w14:paraId="65CA08AE" w14:textId="77777777" w:rsidR="001921CF" w:rsidRPr="00D51DA9" w:rsidRDefault="001921CF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12BBEE14" w14:textId="77777777" w:rsidR="001921CF" w:rsidRPr="00D51DA9" w:rsidRDefault="003D5C43">
      <w:pPr>
        <w:spacing w:before="29"/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TECHNICAL SKILLS:</w:t>
      </w:r>
    </w:p>
    <w:p w14:paraId="4EA93A33" w14:textId="77777777" w:rsidR="001921CF" w:rsidRPr="00D51DA9" w:rsidRDefault="003D5C43">
      <w:pPr>
        <w:spacing w:line="280" w:lineRule="exact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>Languages: C#, C++, Java, Verilog, Asse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bly Language (MIPS, HC12)</w:t>
      </w:r>
    </w:p>
    <w:p w14:paraId="4D2A9490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Operating Syste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 xml:space="preserve">s: Microsoft </w:t>
      </w:r>
      <w:r w:rsidRPr="00D51DA9">
        <w:rPr>
          <w:rFonts w:asciiTheme="majorHAnsi" w:hAnsiTheme="majorHAnsi"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spacing w:val="1"/>
          <w:sz w:val="24"/>
          <w:szCs w:val="24"/>
        </w:rPr>
        <w:t>i</w:t>
      </w:r>
      <w:r w:rsidRPr="00D51DA9">
        <w:rPr>
          <w:rFonts w:asciiTheme="majorHAnsi" w:hAnsiTheme="majorHAnsi"/>
          <w:sz w:val="24"/>
          <w:szCs w:val="24"/>
        </w:rPr>
        <w:t>ndo</w:t>
      </w:r>
      <w:r w:rsidRPr="00D51DA9">
        <w:rPr>
          <w:rFonts w:asciiTheme="majorHAnsi" w:hAnsiTheme="majorHAnsi"/>
          <w:spacing w:val="-1"/>
          <w:sz w:val="24"/>
          <w:szCs w:val="24"/>
        </w:rPr>
        <w:t>w</w:t>
      </w:r>
      <w:r w:rsidRPr="00D51DA9">
        <w:rPr>
          <w:rFonts w:asciiTheme="majorHAnsi" w:hAnsiTheme="majorHAnsi"/>
          <w:sz w:val="24"/>
          <w:szCs w:val="24"/>
        </w:rPr>
        <w:t>s (98, XP, Vista), Mac OS X, Linux</w:t>
      </w:r>
    </w:p>
    <w:p w14:paraId="75923093" w14:textId="77777777" w:rsidR="001921CF" w:rsidRPr="00D51DA9" w:rsidRDefault="001921CF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045E768F" w14:textId="77777777" w:rsidR="001921CF" w:rsidRPr="00D51DA9" w:rsidRDefault="003D5C43">
      <w:pPr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EXPERIENCE</w:t>
      </w:r>
    </w:p>
    <w:p w14:paraId="36F708DE" w14:textId="77777777" w:rsidR="001921CF" w:rsidRPr="00D51DA9" w:rsidRDefault="003D5C43">
      <w:pPr>
        <w:spacing w:before="5"/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Office of Information Technology, Boston University</w:t>
      </w:r>
      <w:r w:rsidRPr="00D51DA9">
        <w:rPr>
          <w:rFonts w:asciiTheme="majorHAnsi" w:hAnsiTheme="majorHAnsi"/>
          <w:b/>
          <w:sz w:val="24"/>
          <w:szCs w:val="24"/>
        </w:rPr>
        <w:t xml:space="preserve">                                        </w:t>
      </w:r>
      <w:r w:rsidRPr="00D51DA9">
        <w:rPr>
          <w:rFonts w:asciiTheme="majorHAnsi" w:hAnsiTheme="majorHAnsi"/>
          <w:b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August 2007 – Present</w:t>
      </w:r>
    </w:p>
    <w:p w14:paraId="3E1BF9FA" w14:textId="77777777" w:rsidR="001921CF" w:rsidRPr="00D51DA9" w:rsidRDefault="003D5C43">
      <w:pPr>
        <w:spacing w:before="3"/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 xml:space="preserve">PCSC Student Consultant                                                                                                         </w:t>
      </w:r>
      <w:r w:rsidRPr="00D51DA9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Boston, MA</w:t>
      </w:r>
    </w:p>
    <w:p w14:paraId="5251B0AE" w14:textId="77777777" w:rsidR="001921CF" w:rsidRPr="00D51DA9" w:rsidRDefault="003D5C43">
      <w:pPr>
        <w:tabs>
          <w:tab w:val="left" w:pos="1980"/>
        </w:tabs>
        <w:spacing w:before="2" w:line="242" w:lineRule="auto"/>
        <w:ind w:left="1980" w:right="79" w:hanging="4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>•</w:t>
      </w:r>
      <w:r w:rsidRPr="00D51DA9">
        <w:rPr>
          <w:rFonts w:asciiTheme="majorHAnsi" w:eastAsia="Verdana" w:hAnsiTheme="majorHAnsi" w:cs="Verdana"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>Support</w:t>
      </w:r>
      <w:r w:rsidRPr="00D51DA9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the</w:t>
      </w:r>
      <w:r w:rsidRPr="00D51DA9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general</w:t>
      </w:r>
      <w:r w:rsidRPr="00D51DA9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puting</w:t>
      </w:r>
      <w:r w:rsidRPr="00D51DA9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needs</w:t>
      </w:r>
      <w:r w:rsidRPr="00D51DA9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of</w:t>
      </w:r>
      <w:r w:rsidRPr="00D51DA9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stud</w:t>
      </w:r>
      <w:r w:rsidRPr="00D51DA9">
        <w:rPr>
          <w:rFonts w:asciiTheme="majorHAnsi" w:hAnsiTheme="majorHAnsi"/>
          <w:spacing w:val="-1"/>
          <w:sz w:val="24"/>
          <w:szCs w:val="24"/>
        </w:rPr>
        <w:t>e</w:t>
      </w:r>
      <w:r w:rsidRPr="00D51DA9">
        <w:rPr>
          <w:rFonts w:asciiTheme="majorHAnsi" w:hAnsiTheme="majorHAnsi"/>
          <w:sz w:val="24"/>
          <w:szCs w:val="24"/>
        </w:rPr>
        <w:t>nts,</w:t>
      </w:r>
      <w:r w:rsidRPr="00D51DA9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faculty,</w:t>
      </w:r>
      <w:r w:rsidRPr="00D51DA9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and</w:t>
      </w:r>
      <w:r w:rsidRPr="00D51DA9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staff</w:t>
      </w:r>
      <w:r w:rsidRPr="00D51DA9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of</w:t>
      </w:r>
      <w:r w:rsidRPr="00D51DA9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</w:t>
      </w:r>
      <w:r w:rsidRPr="00D51DA9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university with over 15,000 undergraduate students.</w:t>
      </w:r>
    </w:p>
    <w:p w14:paraId="22F3DA48" w14:textId="77777777" w:rsidR="001921CF" w:rsidRPr="00D51DA9" w:rsidRDefault="003D5C43">
      <w:pPr>
        <w:tabs>
          <w:tab w:val="left" w:pos="1980"/>
        </w:tabs>
        <w:spacing w:before="16" w:line="280" w:lineRule="exact"/>
        <w:ind w:left="1980" w:right="79" w:hanging="4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>•</w:t>
      </w:r>
      <w:r w:rsidRPr="00D51DA9">
        <w:rPr>
          <w:rFonts w:asciiTheme="majorHAnsi" w:eastAsia="Verdana" w:hAnsiTheme="majorHAnsi" w:cs="Verdana"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 xml:space="preserve">Lead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team </w:t>
      </w:r>
      <w:r w:rsidRPr="00D51DA9">
        <w:rPr>
          <w:rFonts w:asciiTheme="majorHAnsi" w:hAnsiTheme="majorHAnsi"/>
          <w:spacing w:val="37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of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five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undergraduate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stud</w:t>
      </w:r>
      <w:r w:rsidRPr="00D51DA9">
        <w:rPr>
          <w:rFonts w:asciiTheme="majorHAnsi" w:hAnsiTheme="majorHAnsi"/>
          <w:spacing w:val="-1"/>
          <w:sz w:val="24"/>
          <w:szCs w:val="24"/>
        </w:rPr>
        <w:t>e</w:t>
      </w:r>
      <w:r w:rsidRPr="00D51DA9">
        <w:rPr>
          <w:rFonts w:asciiTheme="majorHAnsi" w:hAnsiTheme="majorHAnsi"/>
          <w:sz w:val="24"/>
          <w:szCs w:val="24"/>
        </w:rPr>
        <w:t xml:space="preserve">nts,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including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training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of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new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student consultants.</w:t>
      </w:r>
    </w:p>
    <w:p w14:paraId="0009B22F" w14:textId="77777777" w:rsidR="001921CF" w:rsidRPr="00D51DA9" w:rsidRDefault="003D5C43">
      <w:pPr>
        <w:spacing w:line="280" w:lineRule="exact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>Fostered a positive work environ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ent to i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prove ti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eliness of</w:t>
      </w:r>
      <w:r w:rsidRPr="00D51DA9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>client requests.</w:t>
      </w:r>
    </w:p>
    <w:p w14:paraId="0F056721" w14:textId="77777777" w:rsidR="001921CF" w:rsidRPr="00D51DA9" w:rsidRDefault="001921CF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5D521D5A" w14:textId="77777777" w:rsidR="001921CF" w:rsidRPr="00D51DA9" w:rsidRDefault="003D5C43">
      <w:pPr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Citi</w:t>
      </w:r>
      <w:r w:rsidRPr="00D51DA9">
        <w:rPr>
          <w:rFonts w:asciiTheme="majorHAnsi" w:hAnsiTheme="majorHAnsi"/>
          <w:b/>
          <w:spacing w:val="-2"/>
          <w:sz w:val="24"/>
          <w:szCs w:val="24"/>
        </w:rPr>
        <w:t>z</w:t>
      </w:r>
      <w:r w:rsidRPr="00D51DA9">
        <w:rPr>
          <w:rFonts w:asciiTheme="majorHAnsi" w:hAnsiTheme="majorHAnsi"/>
          <w:b/>
          <w:sz w:val="24"/>
          <w:szCs w:val="24"/>
        </w:rPr>
        <w:t xml:space="preserve">en’s Bank                                                                                                    </w:t>
      </w:r>
      <w:r w:rsidRPr="00D51DA9">
        <w:rPr>
          <w:rFonts w:asciiTheme="majorHAnsi" w:hAnsiTheme="majorHAnsi"/>
          <w:b/>
          <w:spacing w:val="5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June 2006 – August 2006</w:t>
      </w:r>
    </w:p>
    <w:p w14:paraId="323CEE51" w14:textId="77777777" w:rsidR="001921CF" w:rsidRPr="00D51DA9" w:rsidRDefault="003D5C43">
      <w:pPr>
        <w:spacing w:before="3"/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Teller</w:t>
      </w:r>
      <w:r w:rsidRPr="00D51DA9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D51DA9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Boston, MA</w:t>
      </w:r>
    </w:p>
    <w:p w14:paraId="668F5AE9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Managed account transactions for custo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ers totaling over $10,000 dollars.</w:t>
      </w:r>
    </w:p>
    <w:p w14:paraId="249F9368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Balanced with 99.99% ac</w:t>
      </w:r>
      <w:r w:rsidRPr="00D51DA9">
        <w:rPr>
          <w:rFonts w:asciiTheme="majorHAnsi" w:hAnsiTheme="majorHAnsi"/>
          <w:sz w:val="24"/>
          <w:szCs w:val="24"/>
        </w:rPr>
        <w:t>curacy at end of every shift.</w:t>
      </w:r>
    </w:p>
    <w:p w14:paraId="18E6D2CD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</w:t>
      </w:r>
      <w:r w:rsidRPr="00D51DA9">
        <w:rPr>
          <w:rFonts w:asciiTheme="majorHAnsi" w:eastAsia="Verdana" w:hAnsiTheme="majorHAnsi" w:cs="Verdana"/>
          <w:spacing w:val="12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Awarded 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ployee recognition award twice for superior custo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er service.</w:t>
      </w:r>
    </w:p>
    <w:p w14:paraId="6A31CA07" w14:textId="77777777" w:rsidR="001921CF" w:rsidRPr="00D51DA9" w:rsidRDefault="001921CF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13205A4B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B34AA5D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E7897B1" w14:textId="77777777" w:rsidR="001921CF" w:rsidRPr="00D51DA9" w:rsidRDefault="003D5C43">
      <w:pPr>
        <w:ind w:left="18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PROFESSIONAL ASSOCIATIONS</w:t>
      </w:r>
    </w:p>
    <w:p w14:paraId="436015FA" w14:textId="77777777" w:rsidR="001921CF" w:rsidRPr="00D51DA9" w:rsidRDefault="003D5C43">
      <w:pPr>
        <w:spacing w:line="280" w:lineRule="exact"/>
        <w:ind w:left="150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   </w:t>
      </w:r>
      <w:r w:rsidRPr="00D51DA9">
        <w:rPr>
          <w:rFonts w:asciiTheme="majorHAnsi" w:eastAsia="Verdana" w:hAnsiTheme="majorHAnsi" w:cs="Verdana"/>
          <w:spacing w:val="47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 xml:space="preserve">Institute of Electrical and Electronics Engineers (IEEE) 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e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ber since 2007</w:t>
      </w:r>
    </w:p>
    <w:p w14:paraId="5837E5E5" w14:textId="77777777" w:rsidR="001921CF" w:rsidRPr="00D51DA9" w:rsidRDefault="003D5C43">
      <w:pPr>
        <w:spacing w:before="2"/>
        <w:ind w:left="1500"/>
        <w:rPr>
          <w:rFonts w:asciiTheme="majorHAnsi" w:hAnsiTheme="majorHAnsi"/>
          <w:sz w:val="24"/>
          <w:szCs w:val="24"/>
        </w:rPr>
        <w:sectPr w:rsidR="001921CF" w:rsidRPr="00D51DA9">
          <w:type w:val="continuous"/>
          <w:pgSz w:w="12240" w:h="15840"/>
          <w:pgMar w:top="1480" w:right="960" w:bottom="280" w:left="900" w:header="720" w:footer="720" w:gutter="0"/>
          <w:cols w:space="720"/>
        </w:sect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   </w:t>
      </w:r>
      <w:r w:rsidRPr="00D51DA9">
        <w:rPr>
          <w:rFonts w:asciiTheme="majorHAnsi" w:eastAsia="Verdana" w:hAnsiTheme="majorHAnsi" w:cs="Verdana"/>
          <w:spacing w:val="47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Society of </w:t>
      </w:r>
      <w:r w:rsidRPr="00D51DA9">
        <w:rPr>
          <w:rFonts w:asciiTheme="majorHAnsi" w:hAnsiTheme="majorHAnsi"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sz w:val="24"/>
          <w:szCs w:val="24"/>
        </w:rPr>
        <w:t>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 xml:space="preserve">en </w:t>
      </w:r>
      <w:r w:rsidRPr="00D51DA9">
        <w:rPr>
          <w:rFonts w:asciiTheme="majorHAnsi" w:hAnsiTheme="majorHAnsi"/>
          <w:sz w:val="24"/>
          <w:szCs w:val="24"/>
        </w:rPr>
        <w:t xml:space="preserve">Engineers, Boston University Chapter,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ber since 2006</w:t>
      </w:r>
    </w:p>
    <w:p w14:paraId="737B665E" w14:textId="77777777" w:rsidR="001921CF" w:rsidRPr="00D51DA9" w:rsidRDefault="003D5C43">
      <w:pPr>
        <w:spacing w:before="82"/>
        <w:ind w:left="106" w:right="-44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#2: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Junior</w:t>
      </w:r>
      <w:r w:rsidRPr="00D51DA9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or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rising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Senior</w:t>
      </w:r>
    </w:p>
    <w:p w14:paraId="60131EBB" w14:textId="77777777" w:rsidR="001921CF" w:rsidRPr="00D51DA9" w:rsidRDefault="003D5C43">
      <w:pPr>
        <w:spacing w:before="8" w:line="140" w:lineRule="exact"/>
        <w:rPr>
          <w:rFonts w:asciiTheme="majorHAnsi" w:hAnsiTheme="majorHAnsi"/>
          <w:sz w:val="14"/>
          <w:szCs w:val="14"/>
        </w:rPr>
      </w:pPr>
      <w:r w:rsidRPr="00D51DA9">
        <w:rPr>
          <w:rFonts w:asciiTheme="majorHAnsi" w:hAnsiTheme="majorHAnsi"/>
        </w:rPr>
        <w:br w:type="column"/>
      </w:r>
    </w:p>
    <w:p w14:paraId="588ECC11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93783BC" w14:textId="77777777" w:rsidR="001921CF" w:rsidRPr="00D51DA9" w:rsidRDefault="003D5C43">
      <w:pPr>
        <w:ind w:left="-44" w:right="3071"/>
        <w:jc w:val="center"/>
        <w:rPr>
          <w:rFonts w:asciiTheme="majorHAnsi" w:hAnsiTheme="majorHAnsi"/>
          <w:sz w:val="26"/>
          <w:szCs w:val="26"/>
        </w:rPr>
      </w:pPr>
      <w:r w:rsidRPr="00D51DA9">
        <w:rPr>
          <w:rFonts w:asciiTheme="majorHAnsi" w:hAnsiTheme="majorHAnsi"/>
          <w:b/>
          <w:sz w:val="32"/>
          <w:szCs w:val="32"/>
        </w:rPr>
        <w:t>Z</w:t>
      </w:r>
      <w:r w:rsidRPr="00D51DA9">
        <w:rPr>
          <w:rFonts w:asciiTheme="majorHAnsi" w:hAnsiTheme="majorHAnsi"/>
          <w:b/>
          <w:sz w:val="26"/>
          <w:szCs w:val="26"/>
        </w:rPr>
        <w:t xml:space="preserve">HUANGLI </w:t>
      </w:r>
      <w:r w:rsidRPr="00D51DA9">
        <w:rPr>
          <w:rFonts w:asciiTheme="majorHAnsi" w:hAnsiTheme="majorHAnsi"/>
          <w:b/>
          <w:sz w:val="32"/>
          <w:szCs w:val="32"/>
        </w:rPr>
        <w:t>(M</w:t>
      </w:r>
      <w:r w:rsidRPr="00D51DA9">
        <w:rPr>
          <w:rFonts w:asciiTheme="majorHAnsi" w:hAnsiTheme="majorHAnsi"/>
          <w:b/>
          <w:sz w:val="26"/>
          <w:szCs w:val="26"/>
        </w:rPr>
        <w:t>ICHAEL</w:t>
      </w:r>
      <w:r w:rsidRPr="00D51DA9">
        <w:rPr>
          <w:rFonts w:asciiTheme="majorHAnsi" w:hAnsiTheme="majorHAnsi"/>
          <w:b/>
          <w:sz w:val="32"/>
          <w:szCs w:val="32"/>
        </w:rPr>
        <w:t>)</w:t>
      </w:r>
      <w:r w:rsidRPr="00D51DA9">
        <w:rPr>
          <w:rFonts w:asciiTheme="majorHAnsi" w:hAnsiTheme="majorHAnsi"/>
          <w:b/>
          <w:spacing w:val="-15"/>
          <w:sz w:val="32"/>
          <w:szCs w:val="32"/>
        </w:rPr>
        <w:t xml:space="preserve"> </w:t>
      </w:r>
      <w:r w:rsidRPr="00D51DA9">
        <w:rPr>
          <w:rFonts w:asciiTheme="majorHAnsi" w:hAnsiTheme="majorHAnsi"/>
          <w:b/>
          <w:sz w:val="32"/>
          <w:szCs w:val="32"/>
        </w:rPr>
        <w:t>X</w:t>
      </w:r>
      <w:r w:rsidRPr="00D51DA9">
        <w:rPr>
          <w:rFonts w:asciiTheme="majorHAnsi" w:hAnsiTheme="majorHAnsi"/>
          <w:b/>
          <w:sz w:val="26"/>
          <w:szCs w:val="26"/>
        </w:rPr>
        <w:t>ENG</w:t>
      </w:r>
    </w:p>
    <w:p w14:paraId="61C5C226" w14:textId="77777777" w:rsidR="001921CF" w:rsidRPr="00D51DA9" w:rsidRDefault="003D5C43">
      <w:pPr>
        <w:spacing w:before="2" w:line="260" w:lineRule="exact"/>
        <w:ind w:left="905" w:right="4021"/>
        <w:jc w:val="center"/>
        <w:rPr>
          <w:rFonts w:asciiTheme="majorHAnsi" w:hAnsiTheme="majorHAnsi"/>
          <w:sz w:val="24"/>
          <w:szCs w:val="24"/>
        </w:rPr>
        <w:sectPr w:rsidR="001921CF" w:rsidRPr="00D51DA9">
          <w:pgSz w:w="12240" w:h="15840"/>
          <w:pgMar w:top="1020" w:right="1040" w:bottom="280" w:left="900" w:header="0" w:footer="727" w:gutter="0"/>
          <w:cols w:num="2" w:space="720" w:equalWidth="0">
            <w:col w:w="2459" w:space="796"/>
            <w:col w:w="7045"/>
          </w:cols>
        </w:sectPr>
      </w:pPr>
      <w:r w:rsidRPr="00D51DA9">
        <w:rPr>
          <w:rFonts w:asciiTheme="majorHAnsi" w:hAnsiTheme="majorHAnsi"/>
          <w:position w:val="-1"/>
          <w:sz w:val="24"/>
          <w:szCs w:val="24"/>
        </w:rPr>
        <w:t>United States Citizen</w:t>
      </w:r>
    </w:p>
    <w:p w14:paraId="7AB61992" w14:textId="77777777" w:rsidR="001921CF" w:rsidRPr="00D51DA9" w:rsidRDefault="003D5C43">
      <w:pPr>
        <w:spacing w:before="12"/>
        <w:ind w:left="581" w:right="442"/>
        <w:jc w:val="center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Local Address: </w:t>
      </w:r>
      <w:r w:rsidRPr="00D51DA9">
        <w:rPr>
          <w:rFonts w:asciiTheme="majorHAnsi" w:hAnsiTheme="majorHAnsi"/>
          <w:sz w:val="24"/>
          <w:szCs w:val="24"/>
        </w:rPr>
        <w:t>700 Co</w:t>
      </w:r>
      <w:r w:rsidRPr="00D51DA9">
        <w:rPr>
          <w:rFonts w:asciiTheme="majorHAnsi" w:hAnsiTheme="majorHAnsi"/>
          <w:spacing w:val="-2"/>
          <w:sz w:val="24"/>
          <w:szCs w:val="24"/>
        </w:rPr>
        <w:t>mm</w:t>
      </w:r>
      <w:r w:rsidRPr="00D51DA9">
        <w:rPr>
          <w:rFonts w:asciiTheme="majorHAnsi" w:hAnsiTheme="majorHAnsi"/>
          <w:sz w:val="24"/>
          <w:szCs w:val="24"/>
        </w:rPr>
        <w:t xml:space="preserve">onwealth Avenue, Box 9076 </w:t>
      </w:r>
      <w:r w:rsidRPr="00D51DA9">
        <w:rPr>
          <w:rFonts w:asciiTheme="majorHAnsi" w:hAnsiTheme="majorHAnsi"/>
          <w:w w:val="75"/>
          <w:sz w:val="24"/>
          <w:szCs w:val="24"/>
        </w:rPr>
        <w:t>·</w:t>
      </w:r>
      <w:r w:rsidRPr="00D51DA9">
        <w:rPr>
          <w:rFonts w:asciiTheme="majorHAnsi" w:hAnsiTheme="majorHAnsi"/>
          <w:spacing w:val="15"/>
          <w:w w:val="7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Boston, MA  02215 </w:t>
      </w:r>
      <w:r w:rsidRPr="00D51DA9">
        <w:rPr>
          <w:rFonts w:asciiTheme="majorHAnsi" w:hAnsiTheme="majorHAnsi"/>
          <w:w w:val="75"/>
          <w:sz w:val="24"/>
          <w:szCs w:val="24"/>
        </w:rPr>
        <w:t>·</w:t>
      </w:r>
      <w:r w:rsidRPr="00D51DA9">
        <w:rPr>
          <w:rFonts w:asciiTheme="majorHAnsi" w:hAnsiTheme="majorHAnsi"/>
          <w:spacing w:val="15"/>
          <w:w w:val="7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(617) </w:t>
      </w:r>
      <w:r w:rsidRPr="00D51DA9">
        <w:rPr>
          <w:rFonts w:asciiTheme="majorHAnsi" w:hAnsiTheme="majorHAnsi"/>
          <w:sz w:val="24"/>
          <w:szCs w:val="24"/>
        </w:rPr>
        <w:t>555-3591</w:t>
      </w:r>
    </w:p>
    <w:p w14:paraId="36FFFA37" w14:textId="77777777" w:rsidR="001921CF" w:rsidRPr="00D51DA9" w:rsidRDefault="003D5C43">
      <w:pPr>
        <w:spacing w:before="7"/>
        <w:ind w:left="1491" w:right="1351"/>
        <w:jc w:val="center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Home Address:</w:t>
      </w:r>
      <w:r w:rsidRPr="00D51DA9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8 Sandy Brook Lane </w:t>
      </w:r>
      <w:r w:rsidRPr="00D51DA9">
        <w:rPr>
          <w:rFonts w:asciiTheme="majorHAnsi" w:hAnsiTheme="majorHAnsi"/>
          <w:w w:val="75"/>
          <w:sz w:val="24"/>
          <w:szCs w:val="24"/>
        </w:rPr>
        <w:t>·</w:t>
      </w:r>
      <w:r w:rsidRPr="00D51DA9">
        <w:rPr>
          <w:rFonts w:asciiTheme="majorHAnsi" w:hAnsiTheme="majorHAnsi"/>
          <w:spacing w:val="15"/>
          <w:w w:val="7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Golden, CO</w:t>
      </w:r>
      <w:r w:rsidRPr="00D51DA9">
        <w:rPr>
          <w:rFonts w:asciiTheme="majorHAnsi" w:hAnsiTheme="majorHAnsi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80402 </w:t>
      </w:r>
      <w:r w:rsidRPr="00D51DA9">
        <w:rPr>
          <w:rFonts w:asciiTheme="majorHAnsi" w:hAnsiTheme="majorHAnsi"/>
          <w:w w:val="75"/>
          <w:sz w:val="24"/>
          <w:szCs w:val="24"/>
        </w:rPr>
        <w:t>·</w:t>
      </w:r>
      <w:r w:rsidRPr="00D51DA9">
        <w:rPr>
          <w:rFonts w:asciiTheme="majorHAnsi" w:hAnsiTheme="majorHAnsi"/>
          <w:spacing w:val="15"/>
          <w:w w:val="7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(719) 555-9240</w:t>
      </w:r>
    </w:p>
    <w:p w14:paraId="152ED358" w14:textId="77777777" w:rsidR="001921CF" w:rsidRPr="00D51DA9" w:rsidRDefault="003D5C43">
      <w:pPr>
        <w:spacing w:before="7"/>
        <w:ind w:left="4376" w:right="4237"/>
        <w:jc w:val="center"/>
        <w:rPr>
          <w:rFonts w:asciiTheme="majorHAnsi" w:hAnsiTheme="majorHAnsi"/>
          <w:sz w:val="24"/>
          <w:szCs w:val="24"/>
        </w:rPr>
      </w:pPr>
      <w:hyperlink r:id="rId13">
        <w:r w:rsidRPr="00D51DA9">
          <w:rPr>
            <w:rFonts w:asciiTheme="majorHAnsi" w:hAnsiTheme="majorHAnsi"/>
            <w:b/>
            <w:spacing w:val="-2"/>
            <w:sz w:val="24"/>
            <w:szCs w:val="24"/>
          </w:rPr>
          <w:t>z</w:t>
        </w:r>
        <w:r w:rsidRPr="00D51DA9">
          <w:rPr>
            <w:rFonts w:asciiTheme="majorHAnsi" w:hAnsiTheme="majorHAnsi"/>
            <w:b/>
            <w:sz w:val="24"/>
            <w:szCs w:val="24"/>
          </w:rPr>
          <w:t>en</w:t>
        </w:r>
        <w:r w:rsidRPr="00D51DA9">
          <w:rPr>
            <w:rFonts w:asciiTheme="majorHAnsi" w:hAnsiTheme="majorHAnsi"/>
            <w:b/>
            <w:spacing w:val="-2"/>
            <w:sz w:val="24"/>
            <w:szCs w:val="24"/>
          </w:rPr>
          <w:t>z</w:t>
        </w:r>
      </w:hyperlink>
      <w:hyperlink r:id="rId14">
        <w:r w:rsidRPr="00D51DA9">
          <w:rPr>
            <w:rFonts w:asciiTheme="majorHAnsi" w:hAnsiTheme="majorHAnsi"/>
            <w:b/>
            <w:sz w:val="24"/>
            <w:szCs w:val="24"/>
          </w:rPr>
          <w:t>en@bu.edu</w:t>
        </w:r>
      </w:hyperlink>
    </w:p>
    <w:p w14:paraId="406E95C2" w14:textId="77777777" w:rsidR="001921CF" w:rsidRPr="00D51DA9" w:rsidRDefault="001921CF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6D74158E" w14:textId="77777777" w:rsidR="001921CF" w:rsidRPr="00D51DA9" w:rsidRDefault="003D5C43">
      <w:pPr>
        <w:ind w:left="252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OBJECTIVE                </w:t>
      </w:r>
      <w:r w:rsidRPr="00D51DA9">
        <w:rPr>
          <w:rFonts w:asciiTheme="majorHAnsi" w:hAnsiTheme="majorHAnsi"/>
          <w:b/>
          <w:spacing w:val="4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 su</w:t>
      </w:r>
      <w:r w:rsidRPr="00D51DA9">
        <w:rPr>
          <w:rFonts w:asciiTheme="majorHAnsi" w:hAnsiTheme="majorHAnsi"/>
          <w:spacing w:val="-2"/>
          <w:sz w:val="24"/>
          <w:szCs w:val="24"/>
        </w:rPr>
        <w:t>mm</w:t>
      </w:r>
      <w:r w:rsidRPr="00D51DA9">
        <w:rPr>
          <w:rFonts w:asciiTheme="majorHAnsi" w:hAnsiTheme="majorHAnsi"/>
          <w:sz w:val="24"/>
          <w:szCs w:val="24"/>
        </w:rPr>
        <w:t>er internship in Bio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edical Engineering</w:t>
      </w:r>
    </w:p>
    <w:p w14:paraId="196BDFE0" w14:textId="77777777" w:rsidR="001921CF" w:rsidRPr="00D51DA9" w:rsidRDefault="001921CF">
      <w:pPr>
        <w:spacing w:before="7" w:line="280" w:lineRule="exact"/>
        <w:rPr>
          <w:rFonts w:asciiTheme="majorHAnsi" w:hAnsiTheme="majorHAnsi"/>
          <w:sz w:val="28"/>
          <w:szCs w:val="28"/>
        </w:rPr>
      </w:pPr>
    </w:p>
    <w:p w14:paraId="5A784E71" w14:textId="77777777" w:rsidR="001921CF" w:rsidRPr="00D51DA9" w:rsidRDefault="003D5C43">
      <w:pPr>
        <w:tabs>
          <w:tab w:val="left" w:pos="2700"/>
        </w:tabs>
        <w:spacing w:line="243" w:lineRule="auto"/>
        <w:ind w:left="2700" w:right="2022" w:hanging="2448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EDUCATION</w:t>
      </w:r>
      <w:r w:rsidRPr="00D51DA9">
        <w:rPr>
          <w:rFonts w:asciiTheme="majorHAnsi" w:hAnsiTheme="majorHAnsi"/>
          <w:b/>
          <w:sz w:val="24"/>
          <w:szCs w:val="24"/>
        </w:rPr>
        <w:tab/>
        <w:t>Boston University College of Engineerin</w:t>
      </w:r>
      <w:r w:rsidRPr="00D51DA9">
        <w:rPr>
          <w:rFonts w:asciiTheme="majorHAnsi" w:hAnsiTheme="majorHAnsi"/>
          <w:b/>
          <w:spacing w:val="1"/>
          <w:sz w:val="24"/>
          <w:szCs w:val="24"/>
        </w:rPr>
        <w:t>g</w:t>
      </w:r>
      <w:r w:rsidRPr="00D51DA9">
        <w:rPr>
          <w:rFonts w:asciiTheme="majorHAnsi" w:hAnsiTheme="majorHAnsi"/>
          <w:sz w:val="24"/>
          <w:szCs w:val="24"/>
        </w:rPr>
        <w:t>, Boston, MA Bachelor of Science, May, 2009</w:t>
      </w:r>
    </w:p>
    <w:p w14:paraId="54663C7C" w14:textId="77777777" w:rsidR="001921CF" w:rsidRPr="00D51DA9" w:rsidRDefault="003D5C43">
      <w:pPr>
        <w:ind w:left="2700" w:right="4575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Bio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edical Engineering Major</w:t>
      </w:r>
    </w:p>
    <w:p w14:paraId="712B4F6A" w14:textId="77777777" w:rsidR="001921CF" w:rsidRPr="00D51DA9" w:rsidRDefault="001921CF">
      <w:pPr>
        <w:spacing w:before="7" w:line="280" w:lineRule="exact"/>
        <w:rPr>
          <w:rFonts w:asciiTheme="majorHAnsi" w:hAnsiTheme="majorHAnsi"/>
          <w:sz w:val="28"/>
          <w:szCs w:val="28"/>
        </w:rPr>
      </w:pPr>
    </w:p>
    <w:p w14:paraId="259284B4" w14:textId="77777777" w:rsidR="001921CF" w:rsidRPr="00D51DA9" w:rsidRDefault="003D5C43">
      <w:pPr>
        <w:ind w:left="2700" w:right="2324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Technical University of Dresde</w:t>
      </w:r>
      <w:r w:rsidRPr="00D51DA9">
        <w:rPr>
          <w:rFonts w:asciiTheme="majorHAnsi" w:hAnsiTheme="majorHAnsi"/>
          <w:b/>
          <w:spacing w:val="-1"/>
          <w:sz w:val="24"/>
          <w:szCs w:val="24"/>
        </w:rPr>
        <w:t>n</w:t>
      </w:r>
      <w:r w:rsidRPr="00D51DA9">
        <w:rPr>
          <w:rFonts w:asciiTheme="majorHAnsi" w:hAnsiTheme="majorHAnsi"/>
          <w:sz w:val="24"/>
          <w:szCs w:val="24"/>
        </w:rPr>
        <w:t>, Dresden, Ger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any</w:t>
      </w:r>
    </w:p>
    <w:p w14:paraId="00F9B626" w14:textId="77777777" w:rsidR="001921CF" w:rsidRPr="00D51DA9" w:rsidRDefault="003D5C43">
      <w:pPr>
        <w:spacing w:before="3"/>
        <w:ind w:left="2700" w:right="2531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Se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ester-long Study Abroad Progra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, Spring, 2008</w:t>
      </w:r>
    </w:p>
    <w:p w14:paraId="06CD9198" w14:textId="77777777" w:rsidR="001921CF" w:rsidRPr="00D51DA9" w:rsidRDefault="001921CF">
      <w:pPr>
        <w:spacing w:before="7" w:line="280" w:lineRule="exact"/>
        <w:rPr>
          <w:rFonts w:asciiTheme="majorHAnsi" w:hAnsiTheme="majorHAnsi"/>
          <w:sz w:val="28"/>
          <w:szCs w:val="28"/>
        </w:rPr>
      </w:pPr>
    </w:p>
    <w:p w14:paraId="17573A21" w14:textId="77777777" w:rsidR="001921CF" w:rsidRPr="00D51DA9" w:rsidRDefault="003D5C43">
      <w:pPr>
        <w:ind w:left="2700" w:right="5249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Relevant Coursewor</w:t>
      </w:r>
      <w:r w:rsidRPr="00D51DA9">
        <w:rPr>
          <w:rFonts w:asciiTheme="majorHAnsi" w:hAnsiTheme="majorHAnsi"/>
          <w:b/>
          <w:spacing w:val="1"/>
          <w:sz w:val="24"/>
          <w:szCs w:val="24"/>
        </w:rPr>
        <w:t>k</w:t>
      </w:r>
      <w:r w:rsidRPr="00D51DA9">
        <w:rPr>
          <w:rFonts w:asciiTheme="majorHAnsi" w:hAnsiTheme="majorHAnsi"/>
          <w:b/>
          <w:sz w:val="24"/>
          <w:szCs w:val="24"/>
        </w:rPr>
        <w:t>:</w:t>
      </w:r>
    </w:p>
    <w:p w14:paraId="085DD507" w14:textId="77777777" w:rsidR="001921CF" w:rsidRPr="00D51DA9" w:rsidRDefault="003D5C43">
      <w:pPr>
        <w:spacing w:before="1" w:line="243" w:lineRule="auto"/>
        <w:ind w:left="2700" w:right="70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Organic Che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istry, Mechanics, Engineering Physiology, Electric Circuit Theory,</w:t>
      </w:r>
      <w:r w:rsidRPr="00D51DA9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Molecular</w:t>
      </w:r>
      <w:r w:rsidRPr="00D51DA9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Biology,</w:t>
      </w:r>
      <w:r w:rsidRPr="00D51DA9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Introduction to Electronics, Tissue Engineering and Drug Delivery, Signals and Syste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s, Macroecono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ics</w:t>
      </w:r>
    </w:p>
    <w:p w14:paraId="12C21EE3" w14:textId="77777777" w:rsidR="001921CF" w:rsidRPr="00D51DA9" w:rsidRDefault="001921CF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3C27A22D" w14:textId="77777777" w:rsidR="001921CF" w:rsidRPr="00D51DA9" w:rsidRDefault="003D5C43">
      <w:pPr>
        <w:tabs>
          <w:tab w:val="left" w:pos="2680"/>
        </w:tabs>
        <w:ind w:left="2700" w:right="69" w:hanging="2448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PROJECT</w:t>
      </w:r>
      <w:r w:rsidRPr="00D51DA9">
        <w:rPr>
          <w:rFonts w:asciiTheme="majorHAnsi" w:hAnsiTheme="majorHAnsi"/>
          <w:b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>Designed,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constructed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and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tested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Truss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bridg</w:t>
      </w:r>
      <w:r w:rsidRPr="00D51DA9">
        <w:rPr>
          <w:rFonts w:asciiTheme="majorHAnsi" w:hAnsiTheme="majorHAnsi"/>
          <w:sz w:val="24"/>
          <w:szCs w:val="24"/>
        </w:rPr>
        <w:t>e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odel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according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to</w:t>
      </w:r>
      <w:r w:rsidRPr="00D51DA9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specified di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 xml:space="preserve">ensions. </w:t>
      </w:r>
      <w:r w:rsidRPr="00D51DA9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Developed </w:t>
      </w:r>
      <w:r w:rsidRPr="00D51DA9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designs </w:t>
      </w:r>
      <w:r w:rsidRPr="00D51DA9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and  predicted  points  of  failure  using </w:t>
      </w:r>
      <w:r w:rsidRPr="00D51DA9">
        <w:rPr>
          <w:rFonts w:asciiTheme="majorHAnsi" w:hAnsiTheme="majorHAnsi"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spacing w:val="1"/>
          <w:sz w:val="24"/>
          <w:szCs w:val="24"/>
        </w:rPr>
        <w:t>i</w:t>
      </w:r>
      <w:r w:rsidRPr="00D51DA9">
        <w:rPr>
          <w:rFonts w:asciiTheme="majorHAnsi" w:hAnsiTheme="majorHAnsi"/>
          <w:sz w:val="24"/>
          <w:szCs w:val="24"/>
        </w:rPr>
        <w:t>nTruss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puter application.</w:t>
      </w:r>
    </w:p>
    <w:p w14:paraId="578560EA" w14:textId="77777777" w:rsidR="001921CF" w:rsidRPr="00D51DA9" w:rsidRDefault="001921CF">
      <w:pPr>
        <w:spacing w:before="5" w:line="280" w:lineRule="exact"/>
        <w:rPr>
          <w:rFonts w:asciiTheme="majorHAnsi" w:hAnsiTheme="majorHAnsi"/>
          <w:sz w:val="28"/>
          <w:szCs w:val="28"/>
        </w:rPr>
      </w:pPr>
    </w:p>
    <w:p w14:paraId="32E3DAF5" w14:textId="77777777" w:rsidR="001921CF" w:rsidRPr="00D51DA9" w:rsidRDefault="003D5C43">
      <w:pPr>
        <w:tabs>
          <w:tab w:val="left" w:pos="2680"/>
        </w:tabs>
        <w:ind w:left="2700" w:right="2643" w:hanging="2448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SKILLS</w:t>
      </w:r>
      <w:r w:rsidRPr="00D51DA9">
        <w:rPr>
          <w:rFonts w:asciiTheme="majorHAnsi" w:hAnsiTheme="majorHAnsi"/>
          <w:b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>MATLAB, C++, Infrared Spectroscopy, AutoCAD Fluent in Mandarin and Cantonese Chinese</w:t>
      </w:r>
    </w:p>
    <w:p w14:paraId="6A53BCB2" w14:textId="77777777" w:rsidR="001921CF" w:rsidRPr="00D51DA9" w:rsidRDefault="001921CF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297AF4BF" w14:textId="77777777" w:rsidR="001921CF" w:rsidRPr="00D51DA9" w:rsidRDefault="003D5C43">
      <w:pPr>
        <w:ind w:left="252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EXPERIENCE</w:t>
      </w:r>
      <w:r w:rsidRPr="00D51DA9">
        <w:rPr>
          <w:rFonts w:asciiTheme="majorHAnsi" w:hAnsiTheme="majorHAnsi"/>
          <w:b/>
          <w:sz w:val="24"/>
          <w:szCs w:val="24"/>
        </w:rPr>
        <w:t xml:space="preserve">             </w:t>
      </w:r>
      <w:r w:rsidRPr="00D51DA9">
        <w:rPr>
          <w:rFonts w:asciiTheme="majorHAnsi" w:hAnsiTheme="majorHAnsi"/>
          <w:b/>
          <w:spacing w:val="38"/>
          <w:sz w:val="24"/>
          <w:szCs w:val="24"/>
        </w:rPr>
        <w:t xml:space="preserve"> </w:t>
      </w:r>
      <w:r w:rsidRPr="00D51DA9">
        <w:rPr>
          <w:rFonts w:asciiTheme="majorHAnsi" w:hAnsiTheme="majorHAnsi"/>
          <w:b/>
          <w:sz w:val="24"/>
          <w:szCs w:val="24"/>
        </w:rPr>
        <w:t>Work</w:t>
      </w:r>
      <w:r w:rsidRPr="00D51DA9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51DA9">
        <w:rPr>
          <w:rFonts w:asciiTheme="majorHAnsi" w:hAnsiTheme="majorHAnsi"/>
          <w:b/>
          <w:sz w:val="24"/>
          <w:szCs w:val="24"/>
        </w:rPr>
        <w:t xml:space="preserve">Study                                                               </w:t>
      </w:r>
      <w:r w:rsidRPr="00D51DA9">
        <w:rPr>
          <w:rFonts w:asciiTheme="majorHAnsi" w:hAnsiTheme="majorHAnsi"/>
          <w:b/>
          <w:spacing w:val="57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Fall 2007 – Present</w:t>
      </w:r>
    </w:p>
    <w:p w14:paraId="6D0C156E" w14:textId="77777777" w:rsidR="001921CF" w:rsidRPr="00D51DA9" w:rsidRDefault="003D5C43">
      <w:pPr>
        <w:spacing w:before="7"/>
        <w:ind w:left="2700" w:right="544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BU Personal Computing Center                                         </w:t>
      </w:r>
      <w:r w:rsidRPr="00D51DA9">
        <w:rPr>
          <w:rFonts w:asciiTheme="majorHAnsi" w:hAnsiTheme="majorHAnsi"/>
          <w:b/>
          <w:spacing w:val="4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Boston, MA</w:t>
      </w:r>
    </w:p>
    <w:p w14:paraId="039F1932" w14:textId="77777777" w:rsidR="001921CF" w:rsidRPr="00D51DA9" w:rsidRDefault="003D5C43">
      <w:pPr>
        <w:tabs>
          <w:tab w:val="left" w:pos="3060"/>
        </w:tabs>
        <w:spacing w:before="3" w:line="243" w:lineRule="auto"/>
        <w:ind w:left="3060" w:right="101" w:hanging="3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hAnsiTheme="majorHAnsi"/>
          <w:sz w:val="24"/>
          <w:szCs w:val="24"/>
        </w:rPr>
        <w:t>Troubleshoot and repair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puting proble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s for University faculty</w:t>
      </w:r>
      <w:r w:rsidRPr="00D51DA9">
        <w:rPr>
          <w:rFonts w:asciiTheme="majorHAnsi" w:hAnsiTheme="majorHAnsi"/>
          <w:sz w:val="24"/>
          <w:szCs w:val="24"/>
        </w:rPr>
        <w:t>, staff, and students</w:t>
      </w:r>
    </w:p>
    <w:p w14:paraId="09964CF0" w14:textId="77777777" w:rsidR="001921CF" w:rsidRPr="00D51DA9" w:rsidRDefault="001921CF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66124862" w14:textId="77777777" w:rsidR="001921CF" w:rsidRPr="00D51DA9" w:rsidRDefault="003D5C43">
      <w:pPr>
        <w:ind w:left="2700" w:right="538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Dean’s Host                                                                </w:t>
      </w:r>
      <w:r w:rsidRPr="00D51DA9">
        <w:rPr>
          <w:rFonts w:asciiTheme="majorHAnsi" w:hAnsiTheme="majorHAnsi"/>
          <w:b/>
          <w:spacing w:val="1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Fall 2007 – Present</w:t>
      </w:r>
    </w:p>
    <w:p w14:paraId="666FD674" w14:textId="77777777" w:rsidR="001921CF" w:rsidRPr="00D51DA9" w:rsidRDefault="003D5C43">
      <w:pPr>
        <w:spacing w:before="7"/>
        <w:ind w:left="2700" w:right="544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BU College of Engineering                                                  </w:t>
      </w:r>
      <w:r w:rsidRPr="00D51DA9">
        <w:rPr>
          <w:rFonts w:asciiTheme="majorHAnsi" w:hAnsiTheme="majorHAnsi"/>
          <w:b/>
          <w:spacing w:val="46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Boston, MA</w:t>
      </w:r>
    </w:p>
    <w:p w14:paraId="6B830DD5" w14:textId="77777777" w:rsidR="001921CF" w:rsidRPr="00D51DA9" w:rsidRDefault="003D5C43">
      <w:pPr>
        <w:spacing w:before="3"/>
        <w:ind w:left="2700" w:right="726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Represent the College of </w:t>
      </w:r>
      <w:r w:rsidRPr="00D51DA9">
        <w:rPr>
          <w:rFonts w:asciiTheme="majorHAnsi" w:hAnsiTheme="majorHAnsi"/>
          <w:sz w:val="24"/>
          <w:szCs w:val="24"/>
        </w:rPr>
        <w:t>Engineering at for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al functions including</w:t>
      </w:r>
    </w:p>
    <w:p w14:paraId="1DB6A196" w14:textId="77777777" w:rsidR="001921CF" w:rsidRPr="00D51DA9" w:rsidRDefault="003D5C43">
      <w:pPr>
        <w:spacing w:before="3"/>
        <w:ind w:left="3022" w:right="3789"/>
        <w:jc w:val="center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 xml:space="preserve">Parents’ </w:t>
      </w:r>
      <w:r w:rsidRPr="00D51DA9">
        <w:rPr>
          <w:rFonts w:asciiTheme="majorHAnsi" w:hAnsiTheme="majorHAnsi"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sz w:val="24"/>
          <w:szCs w:val="24"/>
        </w:rPr>
        <w:t>eekend and Open House</w:t>
      </w:r>
    </w:p>
    <w:p w14:paraId="0261BF0E" w14:textId="77777777" w:rsidR="001921CF" w:rsidRPr="00D51DA9" w:rsidRDefault="003D5C43">
      <w:pPr>
        <w:tabs>
          <w:tab w:val="left" w:pos="3060"/>
        </w:tabs>
        <w:spacing w:before="3" w:line="243" w:lineRule="auto"/>
        <w:ind w:left="3060" w:right="131" w:hanging="3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</w:rPr>
        <w:lastRenderedPageBreak/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hAnsiTheme="majorHAnsi"/>
          <w:sz w:val="24"/>
          <w:szCs w:val="24"/>
        </w:rPr>
        <w:t>Conduct ca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pus tours and address questions for prospective students and their fa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ilies in groups of approxi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ately 20</w:t>
      </w:r>
    </w:p>
    <w:p w14:paraId="7AEB1B1A" w14:textId="77777777" w:rsidR="001921CF" w:rsidRPr="00D51DA9" w:rsidRDefault="001921CF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287BBC4B" w14:textId="77777777" w:rsidR="001921CF" w:rsidRPr="00D51DA9" w:rsidRDefault="003D5C43">
      <w:pPr>
        <w:ind w:left="2700" w:right="544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Sales Associate</w:t>
      </w:r>
      <w:r w:rsidRPr="00D51DA9">
        <w:rPr>
          <w:rFonts w:asciiTheme="majorHAnsi" w:hAnsiTheme="majorHAnsi"/>
          <w:b/>
          <w:sz w:val="24"/>
          <w:szCs w:val="24"/>
        </w:rPr>
        <w:t xml:space="preserve">                                                        </w:t>
      </w:r>
      <w:r w:rsidRPr="00D51DA9">
        <w:rPr>
          <w:rFonts w:asciiTheme="majorHAnsi" w:hAnsiTheme="majorHAnsi"/>
          <w:b/>
          <w:spacing w:val="15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Su</w:t>
      </w:r>
      <w:r w:rsidRPr="00D51DA9">
        <w:rPr>
          <w:rFonts w:asciiTheme="majorHAnsi" w:hAnsiTheme="majorHAnsi"/>
          <w:spacing w:val="-2"/>
          <w:sz w:val="24"/>
          <w:szCs w:val="24"/>
        </w:rPr>
        <w:t>mm</w:t>
      </w:r>
      <w:r w:rsidRPr="00D51DA9">
        <w:rPr>
          <w:rFonts w:asciiTheme="majorHAnsi" w:hAnsiTheme="majorHAnsi"/>
          <w:sz w:val="24"/>
          <w:szCs w:val="24"/>
        </w:rPr>
        <w:t>ers 2006, 2007</w:t>
      </w:r>
    </w:p>
    <w:p w14:paraId="2DF35FCA" w14:textId="77777777" w:rsidR="001921CF" w:rsidRPr="00D51DA9" w:rsidRDefault="003D5C43">
      <w:pPr>
        <w:spacing w:before="7"/>
        <w:ind w:left="2700" w:right="544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Victory Sporting Goods                                                       </w:t>
      </w:r>
      <w:r w:rsidRPr="00D51DA9">
        <w:rPr>
          <w:rFonts w:asciiTheme="majorHAnsi" w:hAnsiTheme="majorHAnsi"/>
          <w:b/>
          <w:spacing w:val="5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Golden, CO</w:t>
      </w:r>
    </w:p>
    <w:p w14:paraId="6CAE9A5A" w14:textId="77777777" w:rsidR="001921CF" w:rsidRPr="00D51DA9" w:rsidRDefault="003D5C43">
      <w:pPr>
        <w:spacing w:before="3" w:line="260" w:lineRule="exact"/>
        <w:ind w:left="2700" w:right="3412"/>
        <w:jc w:val="both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  <w:position w:val="-1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>Regularly surpassed weekly sales goals</w:t>
      </w:r>
    </w:p>
    <w:p w14:paraId="016463F6" w14:textId="77777777" w:rsidR="001921CF" w:rsidRPr="00D51DA9" w:rsidRDefault="001921CF">
      <w:pPr>
        <w:spacing w:before="19" w:line="240" w:lineRule="exact"/>
        <w:rPr>
          <w:rFonts w:asciiTheme="majorHAnsi" w:hAnsiTheme="majorHAnsi"/>
          <w:sz w:val="24"/>
          <w:szCs w:val="24"/>
        </w:rPr>
        <w:sectPr w:rsidR="001921CF" w:rsidRPr="00D51DA9">
          <w:type w:val="continuous"/>
          <w:pgSz w:w="12240" w:h="15840"/>
          <w:pgMar w:top="1480" w:right="1040" w:bottom="280" w:left="900" w:header="720" w:footer="720" w:gutter="0"/>
          <w:cols w:space="720"/>
        </w:sectPr>
      </w:pPr>
    </w:p>
    <w:p w14:paraId="035B9230" w14:textId="77777777" w:rsidR="001921CF" w:rsidRPr="00D51DA9" w:rsidRDefault="003D5C43">
      <w:pPr>
        <w:spacing w:before="32" w:line="244" w:lineRule="auto"/>
        <w:ind w:left="252" w:right="-41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ACTIVITIES &amp; INTERESTS</w:t>
      </w:r>
    </w:p>
    <w:p w14:paraId="6B03E94B" w14:textId="77777777" w:rsidR="001921CF" w:rsidRPr="00D51DA9" w:rsidRDefault="003D5C43">
      <w:pPr>
        <w:spacing w:before="29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</w:rPr>
        <w:br w:type="column"/>
      </w:r>
      <w:r w:rsidRPr="00D51DA9">
        <w:rPr>
          <w:rFonts w:asciiTheme="majorHAnsi" w:hAnsiTheme="majorHAnsi"/>
          <w:sz w:val="24"/>
          <w:szCs w:val="24"/>
        </w:rPr>
        <w:t>Bio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 xml:space="preserve">edical Engineering Society (BMES) at BU,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ber since 2007</w:t>
      </w:r>
    </w:p>
    <w:p w14:paraId="1019CDE1" w14:textId="77777777" w:rsidR="001921CF" w:rsidRPr="00D51DA9" w:rsidRDefault="003D5C43">
      <w:pPr>
        <w:spacing w:before="3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 xml:space="preserve">The Asian Society at Boston University,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ber since 2007</w:t>
      </w:r>
    </w:p>
    <w:p w14:paraId="48FBED0E" w14:textId="77777777" w:rsidR="001921CF" w:rsidRPr="00D51DA9" w:rsidRDefault="003D5C43">
      <w:pPr>
        <w:spacing w:before="3"/>
        <w:rPr>
          <w:rFonts w:asciiTheme="majorHAnsi" w:hAnsiTheme="majorHAnsi"/>
          <w:sz w:val="24"/>
          <w:szCs w:val="24"/>
        </w:rPr>
        <w:sectPr w:rsidR="001921CF" w:rsidRPr="00D51DA9">
          <w:type w:val="continuous"/>
          <w:pgSz w:w="12240" w:h="15840"/>
          <w:pgMar w:top="1480" w:right="1040" w:bottom="280" w:left="900" w:header="720" w:footer="720" w:gutter="0"/>
          <w:cols w:num="2" w:space="720" w:equalWidth="0">
            <w:col w:w="1924" w:space="866"/>
            <w:col w:w="7510"/>
          </w:cols>
        </w:sectPr>
      </w:pPr>
      <w:r w:rsidRPr="00D51DA9">
        <w:rPr>
          <w:rFonts w:asciiTheme="majorHAnsi" w:hAnsiTheme="majorHAnsi"/>
          <w:sz w:val="24"/>
          <w:szCs w:val="24"/>
        </w:rPr>
        <w:t>Personal interests include hiking, ca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ping, and fantasy baseball</w:t>
      </w:r>
    </w:p>
    <w:p w14:paraId="03C21465" w14:textId="77777777" w:rsidR="001921CF" w:rsidRPr="00D51DA9" w:rsidRDefault="003D5C43">
      <w:pPr>
        <w:spacing w:before="74"/>
        <w:ind w:left="106" w:right="-44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#3: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t</w:t>
      </w:r>
      <w:r w:rsidRPr="00D51DA9">
        <w:rPr>
          <w:rFonts w:asciiTheme="majorHAnsi" w:hAnsiTheme="majorHAnsi"/>
          <w:spacing w:val="-1"/>
          <w:sz w:val="16"/>
          <w:szCs w:val="16"/>
        </w:rPr>
        <w:t>y</w:t>
      </w:r>
      <w:r w:rsidRPr="00D51DA9">
        <w:rPr>
          <w:rFonts w:asciiTheme="majorHAnsi" w:hAnsiTheme="majorHAnsi"/>
          <w:sz w:val="16"/>
          <w:szCs w:val="16"/>
        </w:rPr>
        <w:t>pical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graduating</w:t>
      </w:r>
      <w:r w:rsidRPr="00D51DA9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Senior</w:t>
      </w:r>
    </w:p>
    <w:p w14:paraId="47952628" w14:textId="77777777" w:rsidR="001921CF" w:rsidRPr="00D51DA9" w:rsidRDefault="003D5C43">
      <w:pPr>
        <w:spacing w:before="6" w:line="220" w:lineRule="exact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</w:rPr>
        <w:br w:type="column"/>
      </w:r>
    </w:p>
    <w:p w14:paraId="3FE5A09A" w14:textId="77777777" w:rsidR="001921CF" w:rsidRPr="00D51DA9" w:rsidRDefault="003D5C43">
      <w:pPr>
        <w:ind w:left="-21" w:right="3551" w:hanging="1"/>
        <w:jc w:val="center"/>
        <w:rPr>
          <w:rFonts w:asciiTheme="majorHAnsi" w:hAnsiTheme="majorHAnsi"/>
          <w:sz w:val="24"/>
          <w:szCs w:val="24"/>
        </w:rPr>
        <w:sectPr w:rsidR="001921CF" w:rsidRPr="00D51DA9">
          <w:pgSz w:w="12240" w:h="15840"/>
          <w:pgMar w:top="780" w:right="1340" w:bottom="280" w:left="900" w:header="0" w:footer="727" w:gutter="0"/>
          <w:cols w:num="2" w:space="720" w:equalWidth="0">
            <w:col w:w="2640" w:space="1373"/>
            <w:col w:w="5987"/>
          </w:cols>
        </w:sectPr>
      </w:pPr>
      <w:r w:rsidRPr="00D51DA9">
        <w:rPr>
          <w:rFonts w:asciiTheme="majorHAnsi" w:hAnsiTheme="majorHAnsi"/>
          <w:b/>
          <w:sz w:val="28"/>
          <w:szCs w:val="28"/>
        </w:rPr>
        <w:t>Sara</w:t>
      </w:r>
      <w:r w:rsidRPr="00D51DA9">
        <w:rPr>
          <w:rFonts w:asciiTheme="majorHAnsi" w:hAnsiTheme="majorHAnsi"/>
          <w:b/>
          <w:spacing w:val="-6"/>
          <w:sz w:val="28"/>
          <w:szCs w:val="28"/>
        </w:rPr>
        <w:t xml:space="preserve"> </w:t>
      </w:r>
      <w:r w:rsidRPr="00D51DA9">
        <w:rPr>
          <w:rFonts w:asciiTheme="majorHAnsi" w:hAnsiTheme="majorHAnsi"/>
          <w:b/>
          <w:sz w:val="28"/>
          <w:szCs w:val="28"/>
        </w:rPr>
        <w:t xml:space="preserve">Mitchell </w:t>
      </w:r>
      <w:hyperlink r:id="rId15">
        <w:r w:rsidRPr="00D51DA9">
          <w:rPr>
            <w:rFonts w:asciiTheme="majorHAnsi" w:hAnsiTheme="majorHAnsi"/>
            <w:sz w:val="24"/>
            <w:szCs w:val="24"/>
          </w:rPr>
          <w:t>sara</w:t>
        </w:r>
        <w:r w:rsidRPr="00D51DA9">
          <w:rPr>
            <w:rFonts w:asciiTheme="majorHAnsi" w:hAnsiTheme="majorHAnsi"/>
            <w:spacing w:val="-2"/>
            <w:sz w:val="24"/>
            <w:szCs w:val="24"/>
          </w:rPr>
          <w:t>m</w:t>
        </w:r>
        <w:r w:rsidRPr="00D51DA9">
          <w:rPr>
            <w:rFonts w:asciiTheme="majorHAnsi" w:hAnsiTheme="majorHAnsi"/>
            <w:sz w:val="24"/>
            <w:szCs w:val="24"/>
          </w:rPr>
          <w:t>itchell@g</w:t>
        </w:r>
        <w:r w:rsidRPr="00D51DA9">
          <w:rPr>
            <w:rFonts w:asciiTheme="majorHAnsi" w:hAnsiTheme="majorHAnsi"/>
            <w:spacing w:val="-2"/>
            <w:sz w:val="24"/>
            <w:szCs w:val="24"/>
          </w:rPr>
          <w:t>m</w:t>
        </w:r>
        <w:r w:rsidRPr="00D51DA9">
          <w:rPr>
            <w:rFonts w:asciiTheme="majorHAnsi" w:hAnsiTheme="majorHAnsi"/>
            <w:sz w:val="24"/>
            <w:szCs w:val="24"/>
          </w:rPr>
          <w:t>ail.com</w:t>
        </w:r>
      </w:hyperlink>
      <w:r w:rsidRPr="00D51DA9">
        <w:rPr>
          <w:rFonts w:asciiTheme="majorHAnsi" w:hAnsiTheme="majorHAnsi"/>
          <w:sz w:val="24"/>
          <w:szCs w:val="24"/>
        </w:rPr>
        <w:t xml:space="preserve"> (617) 555-2626</w:t>
      </w:r>
    </w:p>
    <w:p w14:paraId="674F0624" w14:textId="77777777" w:rsidR="001921CF" w:rsidRPr="00D51DA9" w:rsidRDefault="001921C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5DAB76E2" w14:textId="77777777" w:rsidR="001921CF" w:rsidRPr="00D51DA9" w:rsidRDefault="003D5C43">
      <w:pPr>
        <w:spacing w:before="29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Permanent Address:                                                                                          </w:t>
      </w:r>
      <w:r w:rsidRPr="00D51DA9">
        <w:rPr>
          <w:rFonts w:asciiTheme="majorHAnsi" w:hAnsiTheme="majorHAnsi"/>
          <w:b/>
          <w:spacing w:val="46"/>
          <w:sz w:val="24"/>
          <w:szCs w:val="24"/>
        </w:rPr>
        <w:t xml:space="preserve"> </w:t>
      </w:r>
      <w:r w:rsidRPr="00D51DA9">
        <w:rPr>
          <w:rFonts w:asciiTheme="majorHAnsi" w:hAnsiTheme="majorHAnsi"/>
          <w:b/>
          <w:sz w:val="24"/>
          <w:szCs w:val="24"/>
        </w:rPr>
        <w:t xml:space="preserve">School </w:t>
      </w:r>
      <w:r w:rsidRPr="00D51DA9">
        <w:rPr>
          <w:rFonts w:asciiTheme="majorHAnsi" w:hAnsiTheme="majorHAnsi"/>
          <w:b/>
          <w:sz w:val="24"/>
          <w:szCs w:val="24"/>
        </w:rPr>
        <w:t>Address:</w:t>
      </w:r>
    </w:p>
    <w:p w14:paraId="15FC93D8" w14:textId="77777777" w:rsidR="001921CF" w:rsidRPr="00D51DA9" w:rsidRDefault="003D5C43">
      <w:pPr>
        <w:spacing w:before="1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 xml:space="preserve">12 Roads </w:t>
      </w:r>
      <w:r w:rsidRPr="00D51DA9">
        <w:rPr>
          <w:rFonts w:asciiTheme="majorHAnsi" w:hAnsiTheme="majorHAnsi"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sz w:val="24"/>
          <w:szCs w:val="24"/>
        </w:rPr>
        <w:t xml:space="preserve">ay                                                                                                </w:t>
      </w:r>
      <w:r w:rsidRPr="00D51DA9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4 Quince Avenue # 6</w:t>
      </w:r>
    </w:p>
    <w:p w14:paraId="15C093D9" w14:textId="77777777" w:rsidR="001921CF" w:rsidRPr="00D51DA9" w:rsidRDefault="003D5C43">
      <w:pPr>
        <w:spacing w:before="3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</w:rPr>
        <w:pict w14:anchorId="31935ECC">
          <v:group id="_x0000_s1034" style="position:absolute;left:0;text-align:left;margin-left:70.5pt;margin-top:28.5pt;width:471pt;height:0;z-index:-251660288;mso-position-horizontal-relative:page" coordorigin="1410,570" coordsize="9420,0">
            <v:shape id="_x0000_s1035" style="position:absolute;left:1410;top:570;width:9420;height:0" coordorigin="1410,570" coordsize="9420,0" path="m1410,570r9420,e" filled="f" strokeweight="1.06pt">
              <v:path arrowok="t"/>
            </v:shape>
            <w10:wrap anchorx="page"/>
          </v:group>
        </w:pict>
      </w:r>
      <w:r w:rsidRPr="00D51DA9">
        <w:rPr>
          <w:rFonts w:asciiTheme="majorHAnsi" w:hAnsiTheme="majorHAnsi"/>
          <w:sz w:val="24"/>
          <w:szCs w:val="24"/>
        </w:rPr>
        <w:t>Rich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ond, VA 34226</w:t>
      </w:r>
      <w:r w:rsidRPr="00D51DA9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</w:t>
      </w:r>
      <w:r w:rsidRPr="00D51DA9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Allston, MA  01662</w:t>
      </w:r>
    </w:p>
    <w:p w14:paraId="17F49F29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E8AABA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8E7211F" w14:textId="77777777" w:rsidR="001921CF" w:rsidRPr="00D51DA9" w:rsidRDefault="001921CF">
      <w:pPr>
        <w:spacing w:before="6" w:line="200" w:lineRule="exact"/>
        <w:rPr>
          <w:rFonts w:asciiTheme="majorHAnsi" w:hAnsiTheme="majorHAnsi"/>
        </w:rPr>
      </w:pPr>
    </w:p>
    <w:p w14:paraId="65EE6FBC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  <w:u w:val="thick" w:color="000000"/>
        </w:rPr>
        <w:t xml:space="preserve">OBJECTIVE </w:t>
      </w:r>
    </w:p>
    <w:p w14:paraId="07417876" w14:textId="77777777" w:rsidR="001921CF" w:rsidRPr="00D51DA9" w:rsidRDefault="003D5C43">
      <w:pPr>
        <w:spacing w:before="1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 xml:space="preserve">To secure a position as a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echanical design engineer focusing on consu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er products</w:t>
      </w:r>
    </w:p>
    <w:p w14:paraId="75B6EF53" w14:textId="77777777" w:rsidR="001921CF" w:rsidRPr="00D51DA9" w:rsidRDefault="001921CF">
      <w:pPr>
        <w:spacing w:before="9" w:line="160" w:lineRule="exact"/>
        <w:rPr>
          <w:rFonts w:asciiTheme="majorHAnsi" w:hAnsiTheme="majorHAnsi"/>
          <w:sz w:val="16"/>
          <w:szCs w:val="16"/>
        </w:rPr>
      </w:pPr>
    </w:p>
    <w:p w14:paraId="060846A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068B461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80DB162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  <w:u w:val="thick" w:color="000000"/>
        </w:rPr>
        <w:t>EDUCATION</w:t>
      </w:r>
    </w:p>
    <w:p w14:paraId="305AD731" w14:textId="77777777" w:rsidR="001921CF" w:rsidRPr="00D51DA9" w:rsidRDefault="003D5C43">
      <w:pPr>
        <w:spacing w:before="5" w:line="243" w:lineRule="auto"/>
        <w:ind w:left="540" w:right="312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Boston University College of </w:t>
      </w:r>
      <w:r w:rsidRPr="00D51DA9">
        <w:rPr>
          <w:rFonts w:asciiTheme="majorHAnsi" w:hAnsiTheme="majorHAnsi"/>
          <w:b/>
          <w:sz w:val="24"/>
          <w:szCs w:val="24"/>
        </w:rPr>
        <w:t xml:space="preserve">Engineering                                                            </w:t>
      </w:r>
      <w:r w:rsidRPr="00D51DA9">
        <w:rPr>
          <w:rFonts w:asciiTheme="majorHAnsi" w:hAnsiTheme="majorHAnsi"/>
          <w:b/>
          <w:spacing w:val="3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Boston, MA Candidate for Bachelor of Science in Mechanical Engineering                               </w:t>
      </w:r>
      <w:r w:rsidRPr="00D51DA9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May 2008</w:t>
      </w:r>
    </w:p>
    <w:p w14:paraId="27FE3D6E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G.P.A.:  3.6/4.0</w:t>
      </w:r>
    </w:p>
    <w:p w14:paraId="5F877B80" w14:textId="77777777" w:rsidR="001921CF" w:rsidRPr="00D51DA9" w:rsidRDefault="003D5C43">
      <w:pPr>
        <w:spacing w:before="3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Dean’s List (five se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esters)</w:t>
      </w:r>
    </w:p>
    <w:p w14:paraId="6B99D5D5" w14:textId="77777777" w:rsidR="001921CF" w:rsidRPr="00D51DA9" w:rsidRDefault="001921C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07AD41A5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CBC14C2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6752AB1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  <w:u w:val="thick" w:color="000000"/>
        </w:rPr>
        <w:t>Related Courses</w:t>
      </w:r>
    </w:p>
    <w:p w14:paraId="07F3CECD" w14:textId="77777777" w:rsidR="001921CF" w:rsidRPr="00D51DA9" w:rsidRDefault="003D5C43">
      <w:pPr>
        <w:spacing w:before="1" w:line="243" w:lineRule="auto"/>
        <w:ind w:left="540" w:right="1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z w:val="24"/>
          <w:szCs w:val="24"/>
        </w:rPr>
        <w:t>Mechanic</w:t>
      </w:r>
      <w:r w:rsidRPr="00D51DA9">
        <w:rPr>
          <w:rFonts w:asciiTheme="majorHAnsi" w:hAnsiTheme="majorHAnsi"/>
          <w:sz w:val="24"/>
          <w:szCs w:val="24"/>
        </w:rPr>
        <w:t xml:space="preserve">al Vibrations                                              </w:t>
      </w:r>
      <w:r w:rsidRPr="00D51DA9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Machine Design I, II Structural Mechanics                                                </w:t>
      </w:r>
      <w:r w:rsidRPr="00D51DA9">
        <w:rPr>
          <w:rFonts w:asciiTheme="majorHAnsi" w:hAnsiTheme="majorHAnsi"/>
          <w:spacing w:val="49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Energy and Ther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odyna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pacing w:val="1"/>
          <w:sz w:val="24"/>
          <w:szCs w:val="24"/>
        </w:rPr>
        <w:t>i</w:t>
      </w:r>
      <w:r w:rsidRPr="00D51DA9">
        <w:rPr>
          <w:rFonts w:asciiTheme="majorHAnsi" w:hAnsiTheme="majorHAnsi"/>
          <w:sz w:val="24"/>
          <w:szCs w:val="24"/>
        </w:rPr>
        <w:t xml:space="preserve">cs Material Science                                                       </w:t>
      </w:r>
      <w:r w:rsidRPr="00D51DA9">
        <w:rPr>
          <w:rFonts w:asciiTheme="majorHAnsi" w:hAnsiTheme="majorHAnsi"/>
          <w:spacing w:val="57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 xml:space="preserve">Heat </w:t>
      </w:r>
      <w:r w:rsidRPr="00D51DA9">
        <w:rPr>
          <w:rFonts w:asciiTheme="majorHAnsi" w:hAnsiTheme="majorHAnsi"/>
          <w:sz w:val="24"/>
          <w:szCs w:val="24"/>
        </w:rPr>
        <w:t>Transfer</w:t>
      </w:r>
    </w:p>
    <w:p w14:paraId="2F5143BF" w14:textId="77777777" w:rsidR="001921CF" w:rsidRPr="00D51DA9" w:rsidRDefault="001921CF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5BA0D5D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438A90B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CB9E236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  <w:u w:val="thick" w:color="000000"/>
        </w:rPr>
        <w:t>PROJECT EXPERIENCE</w:t>
      </w:r>
    </w:p>
    <w:p w14:paraId="12281BF2" w14:textId="77777777" w:rsidR="001921CF" w:rsidRPr="00D51DA9" w:rsidRDefault="003D5C43">
      <w:pPr>
        <w:spacing w:before="5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“Artificial Intelligence Computer Design,” Raytheon Company                       </w:t>
      </w:r>
      <w:r w:rsidRPr="00D51DA9">
        <w:rPr>
          <w:rFonts w:asciiTheme="majorHAnsi" w:hAnsiTheme="majorHAnsi"/>
          <w:b/>
          <w:spacing w:val="2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May 2008</w:t>
      </w:r>
    </w:p>
    <w:p w14:paraId="27C4BCBA" w14:textId="77777777" w:rsidR="001921CF" w:rsidRPr="00D51DA9" w:rsidRDefault="003D5C43">
      <w:pPr>
        <w:spacing w:before="3" w:line="243" w:lineRule="auto"/>
        <w:ind w:left="540" w:right="59" w:firstLine="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sz w:val="24"/>
          <w:szCs w:val="24"/>
        </w:rPr>
        <w:t>orked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with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senior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level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engineers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at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Raytheon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to</w:t>
      </w:r>
      <w:r w:rsidRPr="00D51DA9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assess</w:t>
      </w:r>
      <w:r w:rsidRPr="00D51DA9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pany</w:t>
      </w:r>
      <w:r w:rsidRPr="00D51DA9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needs,</w:t>
      </w:r>
      <w:r w:rsidRPr="00D51DA9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perfor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ed</w:t>
      </w:r>
      <w:r w:rsidRPr="00D51DA9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arket analysis and presented design to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 xml:space="preserve">pany </w:t>
      </w:r>
      <w:r w:rsidRPr="00D51DA9">
        <w:rPr>
          <w:rFonts w:asciiTheme="majorHAnsi" w:hAnsiTheme="majorHAnsi"/>
          <w:sz w:val="24"/>
          <w:szCs w:val="24"/>
        </w:rPr>
        <w:t>representatives.</w:t>
      </w:r>
    </w:p>
    <w:p w14:paraId="4188ECAF" w14:textId="77777777" w:rsidR="001921CF" w:rsidRPr="00D51DA9" w:rsidRDefault="003D5C43">
      <w:pPr>
        <w:spacing w:line="280" w:lineRule="exact"/>
        <w:ind w:left="12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W</w:t>
      </w:r>
      <w:r w:rsidRPr="00D51DA9">
        <w:rPr>
          <w:rFonts w:asciiTheme="majorHAnsi" w:hAnsiTheme="majorHAnsi"/>
          <w:position w:val="-1"/>
          <w:sz w:val="24"/>
          <w:szCs w:val="24"/>
        </w:rPr>
        <w:t>orked with group of six to assess functionality of system</w:t>
      </w:r>
    </w:p>
    <w:p w14:paraId="3CECC97F" w14:textId="77777777" w:rsidR="001921CF" w:rsidRPr="00D51DA9" w:rsidRDefault="003D5C43">
      <w:pPr>
        <w:tabs>
          <w:tab w:val="left" w:pos="1620"/>
        </w:tabs>
        <w:spacing w:before="2" w:line="242" w:lineRule="auto"/>
        <w:ind w:left="1620" w:right="440" w:hanging="3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>•</w:t>
      </w:r>
      <w:r w:rsidRPr="00D51DA9">
        <w:rPr>
          <w:rFonts w:asciiTheme="majorHAnsi" w:eastAsia="Verdana" w:hAnsiTheme="majorHAnsi" w:cs="Verdana"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>Prepared, executed and analyzed tests of</w:t>
      </w:r>
      <w:r w:rsidRPr="00D51DA9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an arti</w:t>
      </w:r>
      <w:r w:rsidRPr="00D51DA9">
        <w:rPr>
          <w:rFonts w:asciiTheme="majorHAnsi" w:hAnsiTheme="majorHAnsi"/>
          <w:spacing w:val="-1"/>
          <w:sz w:val="24"/>
          <w:szCs w:val="24"/>
        </w:rPr>
        <w:t>f</w:t>
      </w:r>
      <w:r w:rsidRPr="00D51DA9">
        <w:rPr>
          <w:rFonts w:asciiTheme="majorHAnsi" w:hAnsiTheme="majorHAnsi"/>
          <w:sz w:val="24"/>
          <w:szCs w:val="24"/>
        </w:rPr>
        <w:t>icial intelligence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puter design system</w:t>
      </w:r>
    </w:p>
    <w:p w14:paraId="62FAD165" w14:textId="77777777" w:rsidR="001921CF" w:rsidRPr="00D51DA9" w:rsidRDefault="003D5C43">
      <w:pPr>
        <w:tabs>
          <w:tab w:val="left" w:pos="1620"/>
        </w:tabs>
        <w:spacing w:before="16" w:line="280" w:lineRule="exact"/>
        <w:ind w:left="1620" w:right="517" w:hanging="3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>•</w:t>
      </w:r>
      <w:r w:rsidRPr="00D51DA9">
        <w:rPr>
          <w:rFonts w:asciiTheme="majorHAnsi" w:eastAsia="Verdana" w:hAnsiTheme="majorHAnsi" w:cs="Verdana"/>
          <w:sz w:val="24"/>
          <w:szCs w:val="24"/>
        </w:rPr>
        <w:tab/>
      </w:r>
      <w:r w:rsidRPr="00D51DA9">
        <w:rPr>
          <w:rFonts w:asciiTheme="majorHAnsi" w:hAnsiTheme="majorHAnsi"/>
          <w:sz w:val="24"/>
          <w:szCs w:val="24"/>
        </w:rPr>
        <w:t>Designed centri</w:t>
      </w:r>
      <w:r w:rsidRPr="00D51DA9">
        <w:rPr>
          <w:rFonts w:asciiTheme="majorHAnsi" w:hAnsiTheme="majorHAnsi"/>
          <w:spacing w:val="-1"/>
          <w:sz w:val="24"/>
          <w:szCs w:val="24"/>
        </w:rPr>
        <w:t>f</w:t>
      </w:r>
      <w:r w:rsidRPr="00D51DA9">
        <w:rPr>
          <w:rFonts w:asciiTheme="majorHAnsi" w:hAnsiTheme="majorHAnsi"/>
          <w:sz w:val="24"/>
          <w:szCs w:val="24"/>
        </w:rPr>
        <w:t>ugal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pressors, axial co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 xml:space="preserve">pressors and turbines </w:t>
      </w:r>
      <w:r w:rsidRPr="00D51DA9">
        <w:rPr>
          <w:rFonts w:asciiTheme="majorHAnsi" w:hAnsiTheme="majorHAnsi"/>
          <w:spacing w:val="-1"/>
          <w:sz w:val="24"/>
          <w:szCs w:val="24"/>
        </w:rPr>
        <w:t>f</w:t>
      </w:r>
      <w:r w:rsidRPr="00D51DA9">
        <w:rPr>
          <w:rFonts w:asciiTheme="majorHAnsi" w:hAnsiTheme="majorHAnsi"/>
          <w:sz w:val="24"/>
          <w:szCs w:val="24"/>
        </w:rPr>
        <w:t>or gas turbine e</w:t>
      </w:r>
      <w:r w:rsidRPr="00D51DA9">
        <w:rPr>
          <w:rFonts w:asciiTheme="majorHAnsi" w:hAnsiTheme="majorHAnsi"/>
          <w:sz w:val="24"/>
          <w:szCs w:val="24"/>
        </w:rPr>
        <w:t>ngines using AutoCAD</w:t>
      </w:r>
    </w:p>
    <w:p w14:paraId="4B3FFBBD" w14:textId="77777777" w:rsidR="001921CF" w:rsidRPr="00D51DA9" w:rsidRDefault="003D5C43">
      <w:pPr>
        <w:spacing w:line="280" w:lineRule="exact"/>
        <w:ind w:left="12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>Co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mm</w:t>
      </w:r>
      <w:r w:rsidRPr="00D51DA9">
        <w:rPr>
          <w:rFonts w:asciiTheme="majorHAnsi" w:hAnsiTheme="majorHAnsi"/>
          <w:position w:val="-1"/>
          <w:sz w:val="24"/>
          <w:szCs w:val="24"/>
        </w:rPr>
        <w:t>unicated with and presented findings to senior level engineers at co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pany</w:t>
      </w:r>
    </w:p>
    <w:p w14:paraId="70A958A6" w14:textId="77777777" w:rsidR="001921CF" w:rsidRPr="00D51DA9" w:rsidRDefault="001921C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2BBAD416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39672C88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6241D65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  <w:u w:val="thick" w:color="000000"/>
        </w:rPr>
        <w:t>SKILLS</w:t>
      </w:r>
    </w:p>
    <w:p w14:paraId="72888A2C" w14:textId="77777777" w:rsidR="001921CF" w:rsidRPr="00D51DA9" w:rsidRDefault="003D5C43">
      <w:pPr>
        <w:spacing w:before="5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Soft</w:t>
      </w:r>
      <w:r w:rsidRPr="00D51DA9">
        <w:rPr>
          <w:rFonts w:asciiTheme="majorHAnsi" w:hAnsiTheme="majorHAnsi"/>
          <w:b/>
          <w:spacing w:val="-2"/>
          <w:sz w:val="24"/>
          <w:szCs w:val="24"/>
        </w:rPr>
        <w:t>w</w:t>
      </w:r>
      <w:r w:rsidRPr="00D51DA9">
        <w:rPr>
          <w:rFonts w:asciiTheme="majorHAnsi" w:hAnsiTheme="majorHAnsi"/>
          <w:b/>
          <w:sz w:val="24"/>
          <w:szCs w:val="24"/>
        </w:rPr>
        <w:t xml:space="preserve">are: </w:t>
      </w:r>
      <w:r w:rsidRPr="00D51DA9">
        <w:rPr>
          <w:rFonts w:asciiTheme="majorHAnsi" w:hAnsiTheme="majorHAnsi"/>
          <w:sz w:val="24"/>
          <w:szCs w:val="24"/>
        </w:rPr>
        <w:t>Pro-Engineer, AutoCAD, MathCAD, UNIX, Matlab, Solidworks</w:t>
      </w:r>
    </w:p>
    <w:p w14:paraId="7B29BC0E" w14:textId="77777777" w:rsidR="001921CF" w:rsidRPr="00D51DA9" w:rsidRDefault="003D5C43">
      <w:pPr>
        <w:spacing w:before="7"/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 xml:space="preserve">Certifications: </w:t>
      </w:r>
      <w:r w:rsidRPr="00D51DA9">
        <w:rPr>
          <w:rFonts w:asciiTheme="majorHAnsi" w:hAnsiTheme="majorHAnsi"/>
          <w:sz w:val="24"/>
          <w:szCs w:val="24"/>
        </w:rPr>
        <w:t>Electrician’s License</w:t>
      </w:r>
    </w:p>
    <w:p w14:paraId="0B2071E1" w14:textId="77777777" w:rsidR="001921CF" w:rsidRPr="00D51DA9" w:rsidRDefault="001921CF">
      <w:pPr>
        <w:spacing w:before="7" w:line="280" w:lineRule="exact"/>
        <w:rPr>
          <w:rFonts w:asciiTheme="majorHAnsi" w:hAnsiTheme="majorHAnsi"/>
          <w:sz w:val="28"/>
          <w:szCs w:val="28"/>
        </w:rPr>
      </w:pPr>
    </w:p>
    <w:p w14:paraId="76BD83E6" w14:textId="77777777" w:rsidR="001921CF" w:rsidRPr="00D51DA9" w:rsidRDefault="003D5C43">
      <w:pPr>
        <w:ind w:left="54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  <w:u w:val="thick" w:color="000000"/>
        </w:rPr>
        <w:t>ACTIVITIES &amp; ACHIEVEMENTS</w:t>
      </w:r>
    </w:p>
    <w:p w14:paraId="5F7A137A" w14:textId="77777777" w:rsidR="001921CF" w:rsidRPr="00D51DA9" w:rsidRDefault="003D5C43">
      <w:pPr>
        <w:spacing w:line="280" w:lineRule="exact"/>
        <w:ind w:left="12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4"/>
          <w:szCs w:val="24"/>
        </w:rPr>
        <w:t>Me</w:t>
      </w:r>
      <w:r w:rsidRPr="00D51DA9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51DA9">
        <w:rPr>
          <w:rFonts w:asciiTheme="majorHAnsi" w:hAnsiTheme="majorHAnsi"/>
          <w:position w:val="-1"/>
          <w:sz w:val="24"/>
          <w:szCs w:val="24"/>
        </w:rPr>
        <w:t>ber, Society of Mechanical Engineers</w:t>
      </w:r>
    </w:p>
    <w:p w14:paraId="694A1226" w14:textId="77777777" w:rsidR="001921CF" w:rsidRPr="00D51DA9" w:rsidRDefault="003D5C43">
      <w:pPr>
        <w:spacing w:before="2"/>
        <w:ind w:left="1260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Me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ber, Boston University Debate Society</w:t>
      </w:r>
    </w:p>
    <w:p w14:paraId="59A72C0C" w14:textId="77777777" w:rsidR="001921CF" w:rsidRPr="00D51DA9" w:rsidRDefault="003D5C43">
      <w:pPr>
        <w:spacing w:before="2"/>
        <w:ind w:left="1260"/>
        <w:rPr>
          <w:rFonts w:asciiTheme="majorHAnsi" w:hAnsiTheme="majorHAnsi"/>
          <w:sz w:val="24"/>
          <w:szCs w:val="24"/>
        </w:rPr>
        <w:sectPr w:rsidR="001921CF" w:rsidRPr="00D51DA9">
          <w:type w:val="continuous"/>
          <w:pgSz w:w="12240" w:h="15840"/>
          <w:pgMar w:top="1480" w:right="1340" w:bottom="280" w:left="900" w:header="720" w:footer="720" w:gutter="0"/>
          <w:cols w:space="720"/>
        </w:sect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4"/>
          <w:szCs w:val="24"/>
        </w:rPr>
        <w:t>Me</w:t>
      </w:r>
      <w:r w:rsidRPr="00D51DA9">
        <w:rPr>
          <w:rFonts w:asciiTheme="majorHAnsi" w:hAnsiTheme="majorHAnsi"/>
          <w:spacing w:val="-2"/>
          <w:sz w:val="24"/>
          <w:szCs w:val="24"/>
        </w:rPr>
        <w:t>m</w:t>
      </w:r>
      <w:r w:rsidRPr="00D51DA9">
        <w:rPr>
          <w:rFonts w:asciiTheme="majorHAnsi" w:hAnsiTheme="majorHAnsi"/>
          <w:sz w:val="24"/>
          <w:szCs w:val="24"/>
        </w:rPr>
        <w:t>ber, Tau Beta Pi Engineering Honor Society</w:t>
      </w:r>
    </w:p>
    <w:p w14:paraId="7D51A5F1" w14:textId="77777777" w:rsidR="001921CF" w:rsidRPr="00D51DA9" w:rsidRDefault="003D5C43">
      <w:pPr>
        <w:spacing w:before="70"/>
        <w:ind w:left="106" w:right="-44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#4: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Another</w:t>
      </w:r>
      <w:r w:rsidRPr="00D51DA9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t</w:t>
      </w:r>
      <w:r w:rsidRPr="00D51DA9">
        <w:rPr>
          <w:rFonts w:asciiTheme="majorHAnsi" w:hAnsiTheme="majorHAnsi"/>
          <w:spacing w:val="-1"/>
          <w:sz w:val="16"/>
          <w:szCs w:val="16"/>
        </w:rPr>
        <w:t>y</w:t>
      </w:r>
      <w:r w:rsidRPr="00D51DA9">
        <w:rPr>
          <w:rFonts w:asciiTheme="majorHAnsi" w:hAnsiTheme="majorHAnsi"/>
          <w:sz w:val="16"/>
          <w:szCs w:val="16"/>
        </w:rPr>
        <w:t>pical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graduating</w:t>
      </w:r>
      <w:r w:rsidRPr="00D51DA9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Senior</w:t>
      </w:r>
    </w:p>
    <w:p w14:paraId="405809BC" w14:textId="77777777" w:rsidR="001921CF" w:rsidRPr="00D51DA9" w:rsidRDefault="003D5C43">
      <w:pPr>
        <w:spacing w:before="6" w:line="260" w:lineRule="exact"/>
        <w:rPr>
          <w:rFonts w:asciiTheme="majorHAnsi" w:hAnsiTheme="majorHAnsi"/>
          <w:sz w:val="26"/>
          <w:szCs w:val="26"/>
        </w:rPr>
      </w:pPr>
      <w:r w:rsidRPr="00D51DA9">
        <w:rPr>
          <w:rFonts w:asciiTheme="majorHAnsi" w:hAnsiTheme="majorHAnsi"/>
        </w:rPr>
        <w:br w:type="column"/>
      </w:r>
    </w:p>
    <w:p w14:paraId="0C7A3C74" w14:textId="77777777" w:rsidR="001921CF" w:rsidRPr="00D51DA9" w:rsidRDefault="003D5C43">
      <w:pPr>
        <w:ind w:left="462" w:right="3898"/>
        <w:jc w:val="center"/>
        <w:rPr>
          <w:rFonts w:asciiTheme="majorHAnsi" w:hAnsiTheme="majorHAnsi"/>
          <w:sz w:val="24"/>
          <w:szCs w:val="24"/>
        </w:rPr>
      </w:pPr>
      <w:r w:rsidRPr="00D51DA9">
        <w:rPr>
          <w:rFonts w:asciiTheme="majorHAnsi" w:hAnsiTheme="majorHAnsi"/>
          <w:b/>
          <w:sz w:val="24"/>
          <w:szCs w:val="24"/>
        </w:rPr>
        <w:t>Tim Sullivan</w:t>
      </w:r>
    </w:p>
    <w:p w14:paraId="486DE8BC" w14:textId="77777777" w:rsidR="001921CF" w:rsidRPr="00D51DA9" w:rsidRDefault="003D5C43">
      <w:pPr>
        <w:spacing w:line="240" w:lineRule="exact"/>
        <w:ind w:left="-36" w:right="3398"/>
        <w:jc w:val="center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1221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Beacon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Street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Apt.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99"/>
          <w:sz w:val="22"/>
          <w:szCs w:val="22"/>
        </w:rPr>
        <w:t>6</w:t>
      </w:r>
    </w:p>
    <w:p w14:paraId="3B864FC9" w14:textId="77777777" w:rsidR="001921CF" w:rsidRPr="00D51DA9" w:rsidRDefault="003D5C43">
      <w:pPr>
        <w:spacing w:before="1"/>
        <w:ind w:left="169" w:right="3605"/>
        <w:jc w:val="center"/>
        <w:rPr>
          <w:rFonts w:asciiTheme="majorHAnsi" w:hAnsiTheme="majorHAnsi"/>
          <w:sz w:val="22"/>
          <w:szCs w:val="22"/>
        </w:rPr>
        <w:sectPr w:rsidR="001921CF" w:rsidRPr="00D51DA9">
          <w:pgSz w:w="12240" w:h="15840"/>
          <w:pgMar w:top="1020" w:right="1520" w:bottom="280" w:left="1140" w:header="0" w:footer="727" w:gutter="0"/>
          <w:cols w:num="2" w:space="720" w:equalWidth="0">
            <w:col w:w="3049" w:space="766"/>
            <w:col w:w="5765"/>
          </w:cols>
        </w:sectPr>
      </w:pPr>
      <w:r w:rsidRPr="00D51DA9">
        <w:rPr>
          <w:rFonts w:asciiTheme="majorHAnsi" w:hAnsiTheme="majorHAnsi"/>
          <w:sz w:val="22"/>
          <w:szCs w:val="22"/>
        </w:rPr>
        <w:t>Brookline,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99"/>
          <w:sz w:val="22"/>
          <w:szCs w:val="22"/>
        </w:rPr>
        <w:t xml:space="preserve">02446 </w:t>
      </w:r>
      <w:r w:rsidRPr="00D51DA9">
        <w:rPr>
          <w:rFonts w:asciiTheme="majorHAnsi" w:hAnsiTheme="majorHAnsi"/>
          <w:sz w:val="22"/>
          <w:szCs w:val="22"/>
        </w:rPr>
        <w:t>(617)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99"/>
          <w:sz w:val="22"/>
          <w:szCs w:val="22"/>
        </w:rPr>
        <w:t>555-1978</w:t>
      </w:r>
      <w:hyperlink r:id="rId16">
        <w:r w:rsidRPr="00D51DA9">
          <w:rPr>
            <w:rFonts w:asciiTheme="majorHAnsi" w:hAnsiTheme="majorHAnsi"/>
            <w:w w:val="99"/>
            <w:sz w:val="22"/>
            <w:szCs w:val="22"/>
          </w:rPr>
          <w:t xml:space="preserve"> tsullivan@bu.edu</w:t>
        </w:r>
      </w:hyperlink>
    </w:p>
    <w:p w14:paraId="2AAFA38B" w14:textId="77777777" w:rsidR="001921CF" w:rsidRPr="00D51DA9" w:rsidRDefault="003D5C43">
      <w:pPr>
        <w:spacing w:before="1" w:line="120" w:lineRule="exact"/>
        <w:rPr>
          <w:rFonts w:asciiTheme="majorHAnsi" w:hAnsiTheme="majorHAnsi"/>
          <w:sz w:val="12"/>
          <w:szCs w:val="12"/>
        </w:rPr>
      </w:pPr>
      <w:r w:rsidRPr="00D51DA9">
        <w:rPr>
          <w:rFonts w:asciiTheme="majorHAnsi" w:hAnsiTheme="majorHAnsi"/>
        </w:rPr>
        <w:pict w14:anchorId="7DA89205">
          <v:group id="_x0000_s1032" style="position:absolute;margin-left:70.5pt;margin-top:142.15pt;width:471pt;height:0;z-index:-251659264;mso-position-horizontal-relative:page;mso-position-vertical-relative:page" coordorigin="1410,2843" coordsize="9420,0">
            <v:shape id="_x0000_s1033" style="position:absolute;left:1410;top:2843;width:9420;height:0" coordorigin="1410,2843" coordsize="9420,0" path="m1410,2843r9420,e" filled="f" strokeweight="1.06pt">
              <v:path arrowok="t"/>
            </v:shape>
            <w10:wrap anchorx="page" anchory="page"/>
          </v:group>
        </w:pict>
      </w:r>
    </w:p>
    <w:p w14:paraId="2F21D6F3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03FFEBF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721CB063" w14:textId="77777777" w:rsidR="001921CF" w:rsidRPr="00D51DA9" w:rsidRDefault="003D5C43">
      <w:pPr>
        <w:spacing w:before="3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EDUCATION</w:t>
      </w:r>
    </w:p>
    <w:p w14:paraId="51A7BF59" w14:textId="77777777" w:rsidR="001921CF" w:rsidRPr="00D51DA9" w:rsidRDefault="003D5C43">
      <w:pPr>
        <w:spacing w:before="5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Boston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University</w:t>
      </w:r>
      <w:r w:rsidRPr="00D51DA9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College</w:t>
      </w:r>
      <w:r w:rsidRPr="00D51DA9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of</w:t>
      </w:r>
      <w:r w:rsidRPr="00D51DA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Engineering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Boston,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</w:t>
      </w:r>
    </w:p>
    <w:p w14:paraId="2B649D10" w14:textId="77777777" w:rsidR="001921CF" w:rsidRPr="00D51DA9" w:rsidRDefault="003D5C43">
      <w:pPr>
        <w:spacing w:before="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Bachelor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Science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Manufacturing</w:t>
      </w:r>
      <w:r w:rsidRPr="00D51DA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z w:val="22"/>
          <w:szCs w:val="22"/>
        </w:rPr>
        <w:t xml:space="preserve">                                                             </w:t>
      </w:r>
      <w:r w:rsidRPr="00D51DA9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May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2009</w:t>
      </w:r>
    </w:p>
    <w:p w14:paraId="4DEA3F96" w14:textId="77777777" w:rsidR="001921CF" w:rsidRPr="00D51DA9" w:rsidRDefault="003D5C43">
      <w:pPr>
        <w:spacing w:before="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G.P.A.:</w:t>
      </w:r>
      <w:r w:rsidRPr="00D51DA9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3.2/4.0</w:t>
      </w:r>
    </w:p>
    <w:p w14:paraId="2E962FFD" w14:textId="77777777" w:rsidR="001921CF" w:rsidRPr="00D51DA9" w:rsidRDefault="003D5C43">
      <w:pPr>
        <w:spacing w:before="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Dean</w:t>
      </w:r>
      <w:r w:rsidRPr="00D51DA9">
        <w:rPr>
          <w:rFonts w:asciiTheme="majorHAnsi" w:hAnsiTheme="majorHAnsi"/>
          <w:spacing w:val="1"/>
          <w:sz w:val="22"/>
          <w:szCs w:val="22"/>
        </w:rPr>
        <w:t>’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List (two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esters)</w:t>
      </w:r>
    </w:p>
    <w:p w14:paraId="52BBD639" w14:textId="77777777" w:rsidR="001921CF" w:rsidRPr="00D51DA9" w:rsidRDefault="003D5C43">
      <w:pPr>
        <w:spacing w:before="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Worked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hours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per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week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to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finance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college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expenses</w:t>
      </w:r>
    </w:p>
    <w:p w14:paraId="0B163655" w14:textId="77777777" w:rsidR="001921CF" w:rsidRPr="00D51DA9" w:rsidRDefault="001921CF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6E2F0463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Technische</w:t>
      </w:r>
      <w:r w:rsidRPr="00D51DA9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Universitat</w:t>
      </w:r>
      <w:r w:rsidRPr="00D51DA9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Dresden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Dresden,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Ger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any</w:t>
      </w:r>
    </w:p>
    <w:p w14:paraId="1CC83BEF" w14:textId="77777777" w:rsidR="001921CF" w:rsidRPr="00D51DA9" w:rsidRDefault="003D5C43">
      <w:pPr>
        <w:spacing w:before="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Studied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abroad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at technical </w:t>
      </w:r>
      <w:r w:rsidRPr="00D51DA9">
        <w:rPr>
          <w:rFonts w:asciiTheme="majorHAnsi" w:hAnsiTheme="majorHAnsi"/>
          <w:sz w:val="22"/>
          <w:szCs w:val="22"/>
        </w:rPr>
        <w:t>institute,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earning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credits                                  </w:t>
      </w:r>
      <w:r w:rsidRPr="00D51DA9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Fall 2008</w:t>
      </w:r>
    </w:p>
    <w:p w14:paraId="48AFFDF1" w14:textId="77777777" w:rsidR="001921CF" w:rsidRPr="00D51DA9" w:rsidRDefault="001921CF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22ADD048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Related</w:t>
      </w:r>
      <w:r w:rsidRPr="00D51DA9">
        <w:rPr>
          <w:rFonts w:asciiTheme="majorHAnsi" w:hAnsiTheme="majorHAnsi"/>
          <w:b/>
          <w:spacing w:val="-8"/>
          <w:sz w:val="22"/>
          <w:szCs w:val="22"/>
          <w:u w:val="thick" w:color="000000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Coursework</w:t>
      </w:r>
    </w:p>
    <w:p w14:paraId="011C29CF" w14:textId="77777777" w:rsidR="001921CF" w:rsidRPr="00D51DA9" w:rsidRDefault="003D5C43">
      <w:pPr>
        <w:ind w:left="300" w:right="2947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Design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Manufacture                                     </w:t>
      </w:r>
      <w:r w:rsidRPr="00D51DA9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Econo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y Materials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Processing</w:t>
      </w:r>
      <w:r w:rsidRPr="00D51DA9">
        <w:rPr>
          <w:rFonts w:asciiTheme="majorHAnsi" w:hAnsiTheme="majorHAnsi"/>
          <w:sz w:val="22"/>
          <w:szCs w:val="22"/>
        </w:rPr>
        <w:t xml:space="preserve">                                           </w:t>
      </w:r>
      <w:r w:rsidRPr="00D51DA9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Product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Design Statistics 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Quality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Engineering                      </w:t>
      </w:r>
      <w:r w:rsidRPr="00D51DA9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Operations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Research</w:t>
      </w:r>
    </w:p>
    <w:p w14:paraId="307CA0E6" w14:textId="77777777" w:rsidR="001921CF" w:rsidRPr="00D51DA9" w:rsidRDefault="001921CF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383561F6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Senior</w:t>
      </w:r>
      <w:r w:rsidRPr="00D51DA9">
        <w:rPr>
          <w:rFonts w:asciiTheme="majorHAnsi" w:hAnsiTheme="majorHAnsi"/>
          <w:b/>
          <w:spacing w:val="-7"/>
          <w:sz w:val="22"/>
          <w:szCs w:val="22"/>
          <w:u w:val="thick" w:color="000000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Project</w:t>
      </w:r>
    </w:p>
    <w:p w14:paraId="72FBE781" w14:textId="77777777" w:rsidR="001921CF" w:rsidRPr="00D51DA9" w:rsidRDefault="003D5C43">
      <w:pPr>
        <w:spacing w:before="5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“Design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Opti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ization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Project,”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Weir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Valves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and</w:t>
      </w:r>
      <w:r w:rsidRPr="00D51DA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Controls</w:t>
      </w:r>
      <w:r w:rsidRPr="00D51DA9">
        <w:rPr>
          <w:rFonts w:asciiTheme="majorHAnsi" w:hAnsiTheme="majorHAnsi"/>
          <w:b/>
          <w:sz w:val="22"/>
          <w:szCs w:val="22"/>
        </w:rPr>
        <w:t xml:space="preserve">                                               </w:t>
      </w:r>
      <w:r w:rsidRPr="00D51DA9">
        <w:rPr>
          <w:rFonts w:asciiTheme="majorHAnsi" w:hAnsiTheme="majorHAnsi"/>
          <w:b/>
          <w:spacing w:val="1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May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2009</w:t>
      </w:r>
    </w:p>
    <w:p w14:paraId="44ED2CCF" w14:textId="77777777" w:rsidR="001921CF" w:rsidRPr="00D51DA9" w:rsidRDefault="003D5C43">
      <w:pPr>
        <w:tabs>
          <w:tab w:val="left" w:pos="1380"/>
        </w:tabs>
        <w:spacing w:before="39" w:line="240" w:lineRule="exact"/>
        <w:ind w:left="1380" w:right="278" w:hanging="36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>•</w:t>
      </w:r>
      <w:r w:rsidRPr="00D51DA9">
        <w:rPr>
          <w:rFonts w:asciiTheme="majorHAnsi" w:eastAsia="Verdana" w:hAnsiTheme="majorHAnsi" w:cs="Verdana"/>
          <w:sz w:val="24"/>
          <w:szCs w:val="24"/>
        </w:rPr>
        <w:tab/>
      </w:r>
      <w:r w:rsidRPr="00D51DA9">
        <w:rPr>
          <w:rFonts w:asciiTheme="majorHAnsi" w:hAnsiTheme="majorHAnsi"/>
          <w:sz w:val="22"/>
          <w:szCs w:val="22"/>
        </w:rPr>
        <w:t>Worked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as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part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 five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person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team</w:t>
      </w:r>
      <w:r w:rsidRPr="00D51DA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using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reverse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to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anal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ze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the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technology used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by a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anufacturing</w:t>
      </w:r>
      <w:r w:rsidRPr="00D51DA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plant</w:t>
      </w:r>
    </w:p>
    <w:p w14:paraId="59DCDF3C" w14:textId="77777777" w:rsidR="001921CF" w:rsidRPr="00D51DA9" w:rsidRDefault="003D5C43">
      <w:pPr>
        <w:spacing w:line="280" w:lineRule="exact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Made</w:t>
      </w:r>
      <w:r w:rsidRPr="00D51DA9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reco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mm</w:t>
      </w:r>
      <w:r w:rsidRPr="00D51DA9">
        <w:rPr>
          <w:rFonts w:asciiTheme="majorHAnsi" w:hAnsiTheme="majorHAnsi"/>
          <w:position w:val="-1"/>
          <w:sz w:val="22"/>
          <w:szCs w:val="22"/>
        </w:rPr>
        <w:t>endations</w:t>
      </w:r>
      <w:r w:rsidRPr="00D51DA9">
        <w:rPr>
          <w:rFonts w:asciiTheme="majorHAnsi" w:hAnsiTheme="majorHAnsi"/>
          <w:spacing w:val="-15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to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i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D51DA9">
        <w:rPr>
          <w:rFonts w:asciiTheme="majorHAnsi" w:hAnsiTheme="majorHAnsi"/>
          <w:position w:val="-1"/>
          <w:sz w:val="22"/>
          <w:szCs w:val="22"/>
        </w:rPr>
        <w:t>prove</w:t>
      </w:r>
      <w:r w:rsidRPr="00D51DA9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the</w:t>
      </w:r>
      <w:r w:rsidRPr="00D51DA9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technology</w:t>
      </w:r>
      <w:r w:rsidRPr="00D51DA9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product</w:t>
      </w:r>
      <w:r w:rsidRPr="00D51DA9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design</w:t>
      </w:r>
    </w:p>
    <w:p w14:paraId="096CD911" w14:textId="77777777" w:rsidR="001921CF" w:rsidRPr="00D51DA9" w:rsidRDefault="003D5C43">
      <w:pPr>
        <w:spacing w:line="280" w:lineRule="exact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Co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mm</w:t>
      </w:r>
      <w:r w:rsidRPr="00D51DA9">
        <w:rPr>
          <w:rFonts w:asciiTheme="majorHAnsi" w:hAnsiTheme="majorHAnsi"/>
          <w:position w:val="-1"/>
          <w:sz w:val="22"/>
          <w:szCs w:val="22"/>
        </w:rPr>
        <w:t>unicated</w:t>
      </w:r>
      <w:r w:rsidRPr="00D51DA9">
        <w:rPr>
          <w:rFonts w:asciiTheme="majorHAnsi" w:hAnsiTheme="majorHAnsi"/>
          <w:spacing w:val="-13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with</w:t>
      </w:r>
      <w:r w:rsidRPr="00D51DA9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senior</w:t>
      </w:r>
      <w:r w:rsidRPr="00D51DA9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engineers</w:t>
      </w:r>
      <w:r w:rsidRPr="00D51DA9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to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review</w:t>
      </w:r>
      <w:r w:rsidRPr="00D51DA9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project</w:t>
      </w:r>
      <w:r w:rsidRPr="00D51DA9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i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D51DA9">
        <w:rPr>
          <w:rFonts w:asciiTheme="majorHAnsi" w:hAnsiTheme="majorHAnsi"/>
          <w:position w:val="-1"/>
          <w:sz w:val="22"/>
          <w:szCs w:val="22"/>
        </w:rPr>
        <w:t>ple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D51DA9">
        <w:rPr>
          <w:rFonts w:asciiTheme="majorHAnsi" w:hAnsiTheme="majorHAnsi"/>
          <w:position w:val="-1"/>
          <w:sz w:val="22"/>
          <w:szCs w:val="22"/>
        </w:rPr>
        <w:t>entation</w:t>
      </w:r>
    </w:p>
    <w:p w14:paraId="2FD0139B" w14:textId="77777777" w:rsidR="001921CF" w:rsidRPr="00D51DA9" w:rsidRDefault="001921CF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C8CDE26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RELATED</w:t>
      </w:r>
      <w:r w:rsidRPr="00D51DA9">
        <w:rPr>
          <w:rFonts w:asciiTheme="majorHAnsi" w:hAnsiTheme="majorHAnsi"/>
          <w:b/>
          <w:spacing w:val="-11"/>
          <w:sz w:val="22"/>
          <w:szCs w:val="22"/>
          <w:u w:val="thick" w:color="000000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EXPERIENCE</w:t>
      </w:r>
    </w:p>
    <w:p w14:paraId="23334487" w14:textId="77777777" w:rsidR="001921CF" w:rsidRPr="00D51DA9" w:rsidRDefault="003D5C43">
      <w:pPr>
        <w:spacing w:before="5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Xenon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Corporation,</w:t>
      </w:r>
      <w:r w:rsidRPr="00D51DA9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Woburn,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MA                                                           </w:t>
      </w:r>
      <w:r w:rsidRPr="00D51DA9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January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2008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–</w:t>
      </w:r>
      <w:r w:rsidRPr="00D51DA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Present</w:t>
      </w:r>
    </w:p>
    <w:p w14:paraId="00D8B807" w14:textId="77777777" w:rsidR="001921CF" w:rsidRPr="00D51DA9" w:rsidRDefault="003D5C43">
      <w:pPr>
        <w:spacing w:before="1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Co-op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</w:t>
      </w:r>
    </w:p>
    <w:p w14:paraId="151894E0" w14:textId="77777777" w:rsidR="001921CF" w:rsidRPr="00D51DA9" w:rsidRDefault="003D5C43">
      <w:pPr>
        <w:spacing w:before="1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Devise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process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docu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entation</w:t>
      </w:r>
      <w:r w:rsidRPr="00D51DA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depart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ent</w:t>
      </w:r>
    </w:p>
    <w:p w14:paraId="6B140EEB" w14:textId="77777777" w:rsidR="001921CF" w:rsidRPr="00D51DA9" w:rsidRDefault="003D5C43">
      <w:pPr>
        <w:spacing w:line="280" w:lineRule="exact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Process</w:t>
      </w:r>
      <w:r w:rsidRPr="00D51DA9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field</w:t>
      </w:r>
      <w:r w:rsidRPr="00D51DA9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failure</w:t>
      </w:r>
      <w:r w:rsidRPr="00D51DA9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reports</w:t>
      </w:r>
      <w:r w:rsidRPr="00D51DA9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engi</w:t>
      </w:r>
      <w:r w:rsidRPr="00D51DA9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D51DA9">
        <w:rPr>
          <w:rFonts w:asciiTheme="majorHAnsi" w:hAnsiTheme="majorHAnsi"/>
          <w:position w:val="-1"/>
          <w:sz w:val="22"/>
          <w:szCs w:val="22"/>
        </w:rPr>
        <w:t>eered</w:t>
      </w:r>
      <w:r w:rsidRPr="00D51DA9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D51DA9">
        <w:rPr>
          <w:rFonts w:asciiTheme="majorHAnsi" w:hAnsiTheme="majorHAnsi"/>
          <w:position w:val="-1"/>
          <w:sz w:val="22"/>
          <w:szCs w:val="22"/>
        </w:rPr>
        <w:t>echanical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la</w:t>
      </w:r>
      <w:r w:rsidRPr="00D51DA9">
        <w:rPr>
          <w:rFonts w:asciiTheme="majorHAnsi" w:hAnsiTheme="majorHAnsi"/>
          <w:spacing w:val="2"/>
          <w:position w:val="-1"/>
          <w:sz w:val="22"/>
          <w:szCs w:val="22"/>
        </w:rPr>
        <w:t>y</w:t>
      </w:r>
      <w:r w:rsidRPr="00D51DA9">
        <w:rPr>
          <w:rFonts w:asciiTheme="majorHAnsi" w:hAnsiTheme="majorHAnsi"/>
          <w:position w:val="-1"/>
          <w:sz w:val="22"/>
          <w:szCs w:val="22"/>
        </w:rPr>
        <w:t>out</w:t>
      </w:r>
      <w:r w:rsidRPr="00D51DA9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products</w:t>
      </w:r>
    </w:p>
    <w:p w14:paraId="7B8D45E4" w14:textId="77777777" w:rsidR="001921CF" w:rsidRPr="00D51DA9" w:rsidRDefault="003D5C43">
      <w:pPr>
        <w:spacing w:line="280" w:lineRule="exact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Maintain</w:t>
      </w:r>
      <w:r w:rsidRPr="00D51DA9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engineering</w:t>
      </w:r>
      <w:r w:rsidRPr="00D51DA9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docu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D51DA9">
        <w:rPr>
          <w:rFonts w:asciiTheme="majorHAnsi" w:hAnsiTheme="majorHAnsi"/>
          <w:position w:val="-1"/>
          <w:sz w:val="22"/>
          <w:szCs w:val="22"/>
        </w:rPr>
        <w:t>entation</w:t>
      </w:r>
      <w:r w:rsidRPr="00D51DA9">
        <w:rPr>
          <w:rFonts w:asciiTheme="majorHAnsi" w:hAnsiTheme="majorHAnsi"/>
          <w:spacing w:val="-13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s</w:t>
      </w:r>
      <w:r w:rsidRPr="00D51DA9">
        <w:rPr>
          <w:rFonts w:asciiTheme="majorHAnsi" w:hAnsiTheme="majorHAnsi"/>
          <w:spacing w:val="2"/>
          <w:position w:val="-1"/>
          <w:sz w:val="22"/>
          <w:szCs w:val="22"/>
        </w:rPr>
        <w:t>y</w:t>
      </w:r>
      <w:r w:rsidRPr="00D51DA9">
        <w:rPr>
          <w:rFonts w:asciiTheme="majorHAnsi" w:hAnsiTheme="majorHAnsi"/>
          <w:position w:val="-1"/>
          <w:sz w:val="22"/>
          <w:szCs w:val="22"/>
        </w:rPr>
        <w:t>stem</w:t>
      </w:r>
    </w:p>
    <w:p w14:paraId="75BF2F71" w14:textId="77777777" w:rsidR="001921CF" w:rsidRPr="00D51DA9" w:rsidRDefault="001921CF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428BE661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OTHER</w:t>
      </w:r>
      <w:r w:rsidRPr="00D51DA9">
        <w:rPr>
          <w:rFonts w:asciiTheme="majorHAnsi" w:hAnsiTheme="majorHAnsi"/>
          <w:b/>
          <w:spacing w:val="-8"/>
          <w:sz w:val="22"/>
          <w:szCs w:val="22"/>
          <w:u w:val="thick" w:color="000000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E</w:t>
      </w:r>
      <w:r w:rsidRPr="00D51DA9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X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PERIENCE</w:t>
      </w:r>
    </w:p>
    <w:p w14:paraId="0C11F979" w14:textId="77777777" w:rsidR="001921CF" w:rsidRPr="00D51DA9" w:rsidRDefault="003D5C43">
      <w:pPr>
        <w:spacing w:before="5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Campus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Convenience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Boston,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</w:t>
      </w:r>
      <w:r w:rsidRPr="00D51DA9">
        <w:rPr>
          <w:rFonts w:asciiTheme="majorHAnsi" w:hAnsiTheme="majorHAnsi"/>
          <w:sz w:val="22"/>
          <w:szCs w:val="22"/>
        </w:rPr>
        <w:t xml:space="preserve">                                                        </w:t>
      </w:r>
      <w:r w:rsidRPr="00D51DA9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Septe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ber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2004</w:t>
      </w:r>
    </w:p>
    <w:p w14:paraId="289C4F74" w14:textId="77777777" w:rsidR="001921CF" w:rsidRPr="00D51DA9" w:rsidRDefault="003D5C43">
      <w:pPr>
        <w:spacing w:before="6"/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Gno</w:t>
      </w:r>
      <w:r w:rsidRPr="00D51DA9">
        <w:rPr>
          <w:rFonts w:asciiTheme="majorHAnsi" w:hAnsiTheme="majorHAnsi"/>
          <w:b/>
          <w:spacing w:val="-1"/>
          <w:sz w:val="22"/>
          <w:szCs w:val="22"/>
        </w:rPr>
        <w:t>m</w:t>
      </w:r>
      <w:r w:rsidRPr="00D51DA9">
        <w:rPr>
          <w:rFonts w:asciiTheme="majorHAnsi" w:hAnsiTheme="majorHAnsi"/>
          <w:b/>
          <w:sz w:val="22"/>
          <w:szCs w:val="22"/>
        </w:rPr>
        <w:t>on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Copy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Center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Boston,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 xml:space="preserve">MA                                                        </w:t>
      </w:r>
      <w:r w:rsidRPr="00D51D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Septe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ber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2005-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January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1997</w:t>
      </w:r>
    </w:p>
    <w:p w14:paraId="0FA0ED56" w14:textId="77777777" w:rsidR="001921CF" w:rsidRPr="00D51DA9" w:rsidRDefault="001921CF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2BBDA7B4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SKILLS</w:t>
      </w:r>
    </w:p>
    <w:p w14:paraId="25D7655B" w14:textId="77777777" w:rsidR="001921CF" w:rsidRPr="00D51DA9" w:rsidRDefault="003D5C43">
      <w:pPr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Computer</w:t>
      </w:r>
      <w:r w:rsidRPr="00D51DA9">
        <w:rPr>
          <w:rFonts w:asciiTheme="majorHAnsi" w:hAnsiTheme="majorHAnsi"/>
          <w:sz w:val="22"/>
          <w:szCs w:val="22"/>
        </w:rPr>
        <w:t>: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Pro-Engineer,</w:t>
      </w:r>
      <w:r w:rsidRPr="00D51DA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AutoCAD,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Turbo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Pascal/C++,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Manufacturing</w:t>
      </w:r>
      <w:r w:rsidRPr="00D51DA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Productivity</w:t>
      </w:r>
    </w:p>
    <w:p w14:paraId="53581A0A" w14:textId="77777777" w:rsidR="001921CF" w:rsidRPr="00D51DA9" w:rsidRDefault="003D5C43">
      <w:pPr>
        <w:spacing w:line="240" w:lineRule="exact"/>
        <w:ind w:left="13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Software</w:t>
      </w:r>
    </w:p>
    <w:p w14:paraId="75EBE47F" w14:textId="77777777" w:rsidR="001921CF" w:rsidRPr="00D51DA9" w:rsidRDefault="003D5C43">
      <w:pPr>
        <w:spacing w:before="1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Languages</w:t>
      </w:r>
      <w:r w:rsidRPr="00D51DA9">
        <w:rPr>
          <w:rFonts w:asciiTheme="majorHAnsi" w:hAnsiTheme="majorHAnsi"/>
          <w:sz w:val="22"/>
          <w:szCs w:val="22"/>
        </w:rPr>
        <w:t>: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Fluent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Spanish,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conversant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French</w:t>
      </w:r>
    </w:p>
    <w:p w14:paraId="75A9C76E" w14:textId="77777777" w:rsidR="001921CF" w:rsidRPr="00D51DA9" w:rsidRDefault="001921CF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0D54CB5D" w14:textId="77777777" w:rsidR="001921CF" w:rsidRPr="00D51DA9" w:rsidRDefault="003D5C43">
      <w:pPr>
        <w:ind w:left="30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ACTIVITIES</w:t>
      </w:r>
      <w:r w:rsidRPr="00D51DA9">
        <w:rPr>
          <w:rFonts w:asciiTheme="majorHAnsi" w:hAnsiTheme="majorHAnsi"/>
          <w:b/>
          <w:spacing w:val="-13"/>
          <w:sz w:val="22"/>
          <w:szCs w:val="22"/>
          <w:u w:val="thick" w:color="000000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&amp;</w:t>
      </w:r>
      <w:r w:rsidRPr="00D51DA9">
        <w:rPr>
          <w:rFonts w:asciiTheme="majorHAnsi" w:hAnsiTheme="majorHAnsi"/>
          <w:b/>
          <w:spacing w:val="-2"/>
          <w:sz w:val="22"/>
          <w:szCs w:val="22"/>
          <w:u w:val="thick" w:color="000000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  <w:u w:val="thick" w:color="000000"/>
        </w:rPr>
        <w:t>AFFILIATIONS</w:t>
      </w:r>
    </w:p>
    <w:p w14:paraId="090A60C4" w14:textId="77777777" w:rsidR="001921CF" w:rsidRPr="00D51DA9" w:rsidRDefault="003D5C43">
      <w:pPr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pacing w:val="1"/>
          <w:sz w:val="22"/>
          <w:szCs w:val="22"/>
        </w:rPr>
        <w:t>b</w:t>
      </w:r>
      <w:r w:rsidRPr="00D51DA9">
        <w:rPr>
          <w:rFonts w:asciiTheme="majorHAnsi" w:hAnsiTheme="majorHAnsi"/>
          <w:sz w:val="22"/>
          <w:szCs w:val="22"/>
        </w:rPr>
        <w:t>er,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Society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Manufacturing</w:t>
      </w:r>
      <w:r w:rsidRPr="00D51DA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Engineers</w:t>
      </w:r>
    </w:p>
    <w:p w14:paraId="6E2EF899" w14:textId="77777777" w:rsidR="001921CF" w:rsidRPr="00D51DA9" w:rsidRDefault="003D5C43">
      <w:pPr>
        <w:spacing w:line="280" w:lineRule="exact"/>
        <w:ind w:left="10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D51DA9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Orientation</w:t>
      </w:r>
      <w:r w:rsidRPr="00D51DA9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Leader,</w:t>
      </w:r>
      <w:r w:rsidRPr="00D51DA9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Boston</w:t>
      </w:r>
      <w:r w:rsidRPr="00D51DA9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University</w:t>
      </w:r>
      <w:r w:rsidRPr="00D51DA9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College</w:t>
      </w:r>
      <w:r w:rsidRPr="00D51DA9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Engineering</w:t>
      </w:r>
    </w:p>
    <w:p w14:paraId="1B03E4AB" w14:textId="77777777" w:rsidR="001921CF" w:rsidRPr="00D51DA9" w:rsidRDefault="003D5C43">
      <w:pPr>
        <w:spacing w:line="260" w:lineRule="exact"/>
        <w:ind w:left="1020"/>
        <w:rPr>
          <w:rFonts w:asciiTheme="majorHAnsi" w:hAnsiTheme="majorHAnsi"/>
          <w:sz w:val="22"/>
          <w:szCs w:val="22"/>
        </w:rPr>
        <w:sectPr w:rsidR="001921CF" w:rsidRPr="00D51DA9">
          <w:type w:val="continuous"/>
          <w:pgSz w:w="12240" w:h="15840"/>
          <w:pgMar w:top="1480" w:right="1520" w:bottom="280" w:left="1140" w:header="720" w:footer="720" w:gutter="0"/>
          <w:cols w:space="720"/>
        </w:sectPr>
      </w:pPr>
      <w:r w:rsidRPr="00D51DA9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Co</w:t>
      </w:r>
      <w:r w:rsidRPr="00D51DA9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D51DA9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D51DA9">
        <w:rPr>
          <w:rFonts w:asciiTheme="majorHAnsi" w:hAnsiTheme="majorHAnsi"/>
          <w:position w:val="-1"/>
          <w:sz w:val="22"/>
          <w:szCs w:val="22"/>
        </w:rPr>
        <w:t>leted</w:t>
      </w:r>
      <w:r w:rsidRPr="00D51DA9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2001</w:t>
      </w:r>
      <w:r w:rsidRPr="00D51DA9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Boston</w:t>
      </w:r>
      <w:r w:rsidRPr="00D51DA9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position w:val="-1"/>
          <w:sz w:val="22"/>
          <w:szCs w:val="22"/>
        </w:rPr>
        <w:t>Marathon</w:t>
      </w:r>
    </w:p>
    <w:p w14:paraId="7F683AED" w14:textId="77777777" w:rsidR="001921CF" w:rsidRPr="00D51DA9" w:rsidRDefault="003D5C43">
      <w:pPr>
        <w:spacing w:before="74"/>
        <w:ind w:left="386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#5: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Masters</w:t>
      </w:r>
      <w:r w:rsidRPr="00D51DA9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candidate</w:t>
      </w:r>
    </w:p>
    <w:p w14:paraId="5CA988E3" w14:textId="77777777" w:rsidR="001921CF" w:rsidRPr="00D51DA9" w:rsidRDefault="001921CF">
      <w:pPr>
        <w:spacing w:before="3" w:line="200" w:lineRule="exact"/>
        <w:rPr>
          <w:rFonts w:asciiTheme="majorHAnsi" w:hAnsiTheme="majorHAnsi"/>
        </w:rPr>
      </w:pPr>
    </w:p>
    <w:p w14:paraId="6EF550CB" w14:textId="77777777" w:rsidR="001921CF" w:rsidRPr="00D51DA9" w:rsidRDefault="003D5C43">
      <w:pPr>
        <w:ind w:left="100"/>
        <w:rPr>
          <w:rFonts w:asciiTheme="majorHAnsi" w:eastAsia="Arial" w:hAnsiTheme="majorHAnsi" w:cs="Arial"/>
          <w:sz w:val="26"/>
          <w:szCs w:val="26"/>
        </w:rPr>
      </w:pPr>
      <w:r w:rsidRPr="00D51DA9">
        <w:rPr>
          <w:rFonts w:asciiTheme="majorHAnsi" w:eastAsia="Arial" w:hAnsiTheme="majorHAnsi" w:cs="Arial"/>
          <w:b/>
          <w:sz w:val="32"/>
          <w:szCs w:val="32"/>
        </w:rPr>
        <w:t>S</w:t>
      </w:r>
      <w:r w:rsidRPr="00D51DA9">
        <w:rPr>
          <w:rFonts w:asciiTheme="majorHAnsi" w:eastAsia="Arial" w:hAnsiTheme="majorHAnsi" w:cs="Arial"/>
          <w:b/>
          <w:sz w:val="26"/>
          <w:szCs w:val="26"/>
        </w:rPr>
        <w:t xml:space="preserve">HANIQUA </w:t>
      </w:r>
      <w:r w:rsidRPr="00D51DA9">
        <w:rPr>
          <w:rFonts w:asciiTheme="majorHAnsi" w:eastAsia="Arial" w:hAnsiTheme="majorHAnsi" w:cs="Arial"/>
          <w:b/>
          <w:sz w:val="32"/>
          <w:szCs w:val="32"/>
        </w:rPr>
        <w:t>M.</w:t>
      </w:r>
      <w:r w:rsidRPr="00D51DA9">
        <w:rPr>
          <w:rFonts w:asciiTheme="majorHAnsi" w:eastAsia="Arial" w:hAnsiTheme="majorHAnsi" w:cs="Arial"/>
          <w:b/>
          <w:spacing w:val="-17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b/>
          <w:sz w:val="32"/>
          <w:szCs w:val="32"/>
        </w:rPr>
        <w:t>W</w:t>
      </w:r>
      <w:r w:rsidRPr="00D51DA9">
        <w:rPr>
          <w:rFonts w:asciiTheme="majorHAnsi" w:eastAsia="Arial" w:hAnsiTheme="majorHAnsi" w:cs="Arial"/>
          <w:b/>
          <w:sz w:val="26"/>
          <w:szCs w:val="26"/>
        </w:rPr>
        <w:t>HITE</w:t>
      </w:r>
    </w:p>
    <w:p w14:paraId="54295DE7" w14:textId="77777777" w:rsidR="001921CF" w:rsidRPr="00D51DA9" w:rsidRDefault="003D5C43">
      <w:pPr>
        <w:spacing w:line="220" w:lineRule="exact"/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103 Grey Lane, Apt 8 • Brighton MA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hyperlink r:id="rId17">
        <w:r w:rsidRPr="00D51DA9">
          <w:rPr>
            <w:rFonts w:asciiTheme="majorHAnsi" w:eastAsia="Arial" w:hAnsiTheme="majorHAnsi" w:cs="Arial"/>
          </w:rPr>
          <w:t>02135 • 774-555-9617 • shasha@gmail.com</w:t>
        </w:r>
      </w:hyperlink>
    </w:p>
    <w:p w14:paraId="52043EF5" w14:textId="77777777" w:rsidR="001921CF" w:rsidRPr="00D51DA9" w:rsidRDefault="001921C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07F02742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OBJECTIVE</w:t>
      </w:r>
    </w:p>
    <w:p w14:paraId="231EB1D2" w14:textId="77777777" w:rsidR="001921CF" w:rsidRPr="00D51DA9" w:rsidRDefault="003D5C43">
      <w:pPr>
        <w:spacing w:line="220" w:lineRule="exact"/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 xml:space="preserve">An entry level position in hardware </w:t>
      </w:r>
      <w:r w:rsidRPr="00D51DA9">
        <w:rPr>
          <w:rFonts w:asciiTheme="majorHAnsi" w:eastAsia="Arial" w:hAnsiTheme="majorHAnsi" w:cs="Arial"/>
        </w:rPr>
        <w:t>design.</w:t>
      </w:r>
    </w:p>
    <w:p w14:paraId="6B988A85" w14:textId="77777777" w:rsidR="001921CF" w:rsidRPr="00D51DA9" w:rsidRDefault="001921C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6070A39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EDUCATION</w:t>
      </w:r>
    </w:p>
    <w:p w14:paraId="67201AED" w14:textId="77777777" w:rsidR="001921CF" w:rsidRPr="00D51DA9" w:rsidRDefault="003D5C43">
      <w:pPr>
        <w:spacing w:before="4"/>
        <w:ind w:left="100" w:right="806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Boston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ersity</w:t>
      </w:r>
      <w:r w:rsidRPr="00D51DA9">
        <w:rPr>
          <w:rFonts w:asciiTheme="majorHAnsi" w:eastAsia="Arial" w:hAnsiTheme="majorHAnsi" w:cs="Arial"/>
          <w:b/>
          <w:spacing w:val="-4"/>
        </w:rPr>
        <w:t xml:space="preserve"> </w:t>
      </w:r>
      <w:r w:rsidRPr="00D51DA9">
        <w:rPr>
          <w:rFonts w:asciiTheme="majorHAnsi" w:eastAsia="Arial" w:hAnsiTheme="majorHAnsi" w:cs="Arial"/>
          <w:b/>
        </w:rPr>
        <w:t xml:space="preserve">College of Engineering       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5"/>
        </w:rPr>
        <w:t xml:space="preserve"> </w:t>
      </w:r>
      <w:r w:rsidRPr="00D51DA9">
        <w:rPr>
          <w:rFonts w:asciiTheme="majorHAnsi" w:eastAsia="Arial" w:hAnsiTheme="majorHAnsi" w:cs="Arial"/>
        </w:rPr>
        <w:t>Boston, MA Masters of Science in Computer Eng</w:t>
      </w:r>
      <w:r w:rsidRPr="00D51DA9">
        <w:rPr>
          <w:rFonts w:asciiTheme="majorHAnsi" w:eastAsia="Arial" w:hAnsiTheme="majorHAnsi" w:cs="Arial"/>
          <w:spacing w:val="1"/>
        </w:rPr>
        <w:t>i</w:t>
      </w:r>
      <w:r w:rsidRPr="00D51DA9">
        <w:rPr>
          <w:rFonts w:asciiTheme="majorHAnsi" w:eastAsia="Arial" w:hAnsiTheme="majorHAnsi" w:cs="Arial"/>
        </w:rPr>
        <w:t>neering, December 2010, GPA: 3.86/4.00</w:t>
      </w:r>
    </w:p>
    <w:p w14:paraId="55B5D75B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 xml:space="preserve">Bachelor of </w:t>
      </w:r>
      <w:r w:rsidRPr="00D51DA9">
        <w:rPr>
          <w:rFonts w:asciiTheme="majorHAnsi" w:eastAsia="Arial" w:hAnsiTheme="majorHAnsi" w:cs="Arial"/>
        </w:rPr>
        <w:t>Science in E</w:t>
      </w:r>
      <w:r w:rsidRPr="00D51DA9">
        <w:rPr>
          <w:rFonts w:asciiTheme="majorHAnsi" w:eastAsia="Arial" w:hAnsiTheme="majorHAnsi" w:cs="Arial"/>
          <w:spacing w:val="2"/>
        </w:rPr>
        <w:t>l</w:t>
      </w:r>
      <w:r w:rsidRPr="00D51DA9">
        <w:rPr>
          <w:rFonts w:asciiTheme="majorHAnsi" w:eastAsia="Arial" w:hAnsiTheme="majorHAnsi" w:cs="Arial"/>
        </w:rPr>
        <w:t>ectrical Engineering (Magna Cum Laude), May 2007, GPA: 3.81/4.00</w:t>
      </w:r>
    </w:p>
    <w:p w14:paraId="3C138F0F" w14:textId="77777777" w:rsidR="001921CF" w:rsidRPr="00D51DA9" w:rsidRDefault="001921C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563F37C" w14:textId="77777777" w:rsidR="001921CF" w:rsidRPr="00D51DA9" w:rsidRDefault="003D5C43">
      <w:pPr>
        <w:ind w:left="8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Related Courses:</w:t>
      </w:r>
    </w:p>
    <w:p w14:paraId="7680CF5C" w14:textId="77777777" w:rsidR="001921CF" w:rsidRPr="00D51DA9" w:rsidRDefault="003D5C43">
      <w:pPr>
        <w:spacing w:before="3" w:line="220" w:lineRule="exact"/>
        <w:ind w:left="820" w:right="807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Computer</w:t>
      </w:r>
      <w:r w:rsidRPr="00D51DA9">
        <w:rPr>
          <w:rFonts w:asciiTheme="majorHAnsi" w:eastAsia="Arial" w:hAnsiTheme="majorHAnsi" w:cs="Arial"/>
          <w:spacing w:val="39"/>
        </w:rPr>
        <w:t xml:space="preserve"> </w:t>
      </w:r>
      <w:r w:rsidRPr="00D51DA9">
        <w:rPr>
          <w:rFonts w:asciiTheme="majorHAnsi" w:eastAsia="Arial" w:hAnsiTheme="majorHAnsi" w:cs="Arial"/>
        </w:rPr>
        <w:t>Architecture,</w:t>
      </w:r>
      <w:r w:rsidRPr="00D51DA9">
        <w:rPr>
          <w:rFonts w:asciiTheme="majorHAnsi" w:eastAsia="Arial" w:hAnsiTheme="majorHAnsi" w:cs="Arial"/>
          <w:spacing w:val="39"/>
        </w:rPr>
        <w:t xml:space="preserve"> </w:t>
      </w:r>
      <w:r w:rsidRPr="00D51DA9">
        <w:rPr>
          <w:rFonts w:asciiTheme="majorHAnsi" w:eastAsia="Arial" w:hAnsiTheme="majorHAnsi" w:cs="Arial"/>
        </w:rPr>
        <w:t>Advanced</w:t>
      </w:r>
      <w:r w:rsidRPr="00D51DA9">
        <w:rPr>
          <w:rFonts w:asciiTheme="majorHAnsi" w:eastAsia="Arial" w:hAnsiTheme="majorHAnsi" w:cs="Arial"/>
          <w:spacing w:val="39"/>
        </w:rPr>
        <w:t xml:space="preserve"> </w:t>
      </w:r>
      <w:r w:rsidRPr="00D51DA9">
        <w:rPr>
          <w:rFonts w:asciiTheme="majorHAnsi" w:eastAsia="Arial" w:hAnsiTheme="majorHAnsi" w:cs="Arial"/>
        </w:rPr>
        <w:t>Digital</w:t>
      </w:r>
      <w:r w:rsidRPr="00D51DA9">
        <w:rPr>
          <w:rFonts w:asciiTheme="majorHAnsi" w:eastAsia="Arial" w:hAnsiTheme="majorHAnsi" w:cs="Arial"/>
          <w:spacing w:val="39"/>
        </w:rPr>
        <w:t xml:space="preserve"> </w:t>
      </w:r>
      <w:r w:rsidRPr="00D51DA9">
        <w:rPr>
          <w:rFonts w:asciiTheme="majorHAnsi" w:eastAsia="Arial" w:hAnsiTheme="majorHAnsi" w:cs="Arial"/>
        </w:rPr>
        <w:t>Design</w:t>
      </w:r>
      <w:r w:rsidRPr="00D51DA9">
        <w:rPr>
          <w:rFonts w:asciiTheme="majorHAnsi" w:eastAsia="Arial" w:hAnsiTheme="majorHAnsi" w:cs="Arial"/>
          <w:spacing w:val="39"/>
        </w:rPr>
        <w:t xml:space="preserve"> </w:t>
      </w:r>
      <w:r w:rsidRPr="00D51DA9">
        <w:rPr>
          <w:rFonts w:asciiTheme="majorHAnsi" w:eastAsia="Arial" w:hAnsiTheme="majorHAnsi" w:cs="Arial"/>
        </w:rPr>
        <w:t>w/</w:t>
      </w:r>
      <w:r w:rsidRPr="00D51DA9">
        <w:rPr>
          <w:rFonts w:asciiTheme="majorHAnsi" w:eastAsia="Arial" w:hAnsiTheme="majorHAnsi" w:cs="Arial"/>
          <w:spacing w:val="39"/>
        </w:rPr>
        <w:t xml:space="preserve"> </w:t>
      </w:r>
      <w:r w:rsidRPr="00D51DA9">
        <w:rPr>
          <w:rFonts w:asciiTheme="majorHAnsi" w:eastAsia="Arial" w:hAnsiTheme="majorHAnsi" w:cs="Arial"/>
        </w:rPr>
        <w:t>Verilog,</w:t>
      </w:r>
      <w:r w:rsidRPr="00D51DA9">
        <w:rPr>
          <w:rFonts w:asciiTheme="majorHAnsi" w:eastAsia="Arial" w:hAnsiTheme="majorHAnsi" w:cs="Arial"/>
          <w:spacing w:val="38"/>
        </w:rPr>
        <w:t xml:space="preserve"> </w:t>
      </w:r>
      <w:r w:rsidRPr="00D51DA9">
        <w:rPr>
          <w:rFonts w:asciiTheme="majorHAnsi" w:eastAsia="Arial" w:hAnsiTheme="majorHAnsi" w:cs="Arial"/>
        </w:rPr>
        <w:t>VLSI</w:t>
      </w:r>
      <w:r w:rsidRPr="00D51DA9">
        <w:rPr>
          <w:rFonts w:asciiTheme="majorHAnsi" w:eastAsia="Arial" w:hAnsiTheme="majorHAnsi" w:cs="Arial"/>
          <w:spacing w:val="38"/>
        </w:rPr>
        <w:t xml:space="preserve"> </w:t>
      </w:r>
      <w:r w:rsidRPr="00D51DA9">
        <w:rPr>
          <w:rFonts w:asciiTheme="majorHAnsi" w:eastAsia="Arial" w:hAnsiTheme="majorHAnsi" w:cs="Arial"/>
        </w:rPr>
        <w:t>Design</w:t>
      </w:r>
      <w:r w:rsidRPr="00D51DA9">
        <w:rPr>
          <w:rFonts w:asciiTheme="majorHAnsi" w:eastAsia="Arial" w:hAnsiTheme="majorHAnsi" w:cs="Arial"/>
          <w:spacing w:val="38"/>
        </w:rPr>
        <w:t xml:space="preserve"> </w:t>
      </w:r>
      <w:r w:rsidRPr="00D51DA9">
        <w:rPr>
          <w:rFonts w:asciiTheme="majorHAnsi" w:eastAsia="Arial" w:hAnsiTheme="majorHAnsi" w:cs="Arial"/>
        </w:rPr>
        <w:t>Project,</w:t>
      </w:r>
      <w:r w:rsidRPr="00D51DA9">
        <w:rPr>
          <w:rFonts w:asciiTheme="majorHAnsi" w:eastAsia="Arial" w:hAnsiTheme="majorHAnsi" w:cs="Arial"/>
          <w:spacing w:val="38"/>
        </w:rPr>
        <w:t xml:space="preserve"> </w:t>
      </w:r>
      <w:r w:rsidRPr="00D51DA9">
        <w:rPr>
          <w:rFonts w:asciiTheme="majorHAnsi" w:eastAsia="Arial" w:hAnsiTheme="majorHAnsi" w:cs="Arial"/>
        </w:rPr>
        <w:t>Analog/RF</w:t>
      </w:r>
      <w:r w:rsidRPr="00D51DA9">
        <w:rPr>
          <w:rFonts w:asciiTheme="majorHAnsi" w:eastAsia="Arial" w:hAnsiTheme="majorHAnsi" w:cs="Arial"/>
          <w:spacing w:val="38"/>
        </w:rPr>
        <w:t xml:space="preserve"> </w:t>
      </w:r>
      <w:r w:rsidRPr="00D51DA9">
        <w:rPr>
          <w:rFonts w:asciiTheme="majorHAnsi" w:eastAsia="Arial" w:hAnsiTheme="majorHAnsi" w:cs="Arial"/>
        </w:rPr>
        <w:t>Design, Advanced Microprocessor Design, Hardware T</w:t>
      </w:r>
      <w:r w:rsidRPr="00D51DA9">
        <w:rPr>
          <w:rFonts w:asciiTheme="majorHAnsi" w:eastAsia="Arial" w:hAnsiTheme="majorHAnsi" w:cs="Arial"/>
          <w:spacing w:val="2"/>
        </w:rPr>
        <w:t>e</w:t>
      </w:r>
      <w:r w:rsidRPr="00D51DA9">
        <w:rPr>
          <w:rFonts w:asciiTheme="majorHAnsi" w:eastAsia="Arial" w:hAnsiTheme="majorHAnsi" w:cs="Arial"/>
        </w:rPr>
        <w:t xml:space="preserve">sting, </w:t>
      </w:r>
      <w:r w:rsidRPr="00D51DA9">
        <w:rPr>
          <w:rFonts w:asciiTheme="majorHAnsi" w:eastAsia="Arial" w:hAnsiTheme="majorHAnsi" w:cs="Arial"/>
        </w:rPr>
        <w:t>Control Systems,</w:t>
      </w:r>
      <w:r w:rsidRPr="00D51DA9">
        <w:rPr>
          <w:rFonts w:asciiTheme="majorHAnsi" w:eastAsia="Arial" w:hAnsiTheme="majorHAnsi" w:cs="Arial"/>
          <w:spacing w:val="-1"/>
        </w:rPr>
        <w:t xml:space="preserve"> </w:t>
      </w:r>
      <w:r w:rsidRPr="00D51DA9">
        <w:rPr>
          <w:rFonts w:asciiTheme="majorHAnsi" w:eastAsia="Arial" w:hAnsiTheme="majorHAnsi" w:cs="Arial"/>
        </w:rPr>
        <w:t>Comm.</w:t>
      </w:r>
      <w:r w:rsidRPr="00D51DA9">
        <w:rPr>
          <w:rFonts w:asciiTheme="majorHAnsi" w:eastAsia="Arial" w:hAnsiTheme="majorHAnsi" w:cs="Arial"/>
          <w:spacing w:val="-1"/>
        </w:rPr>
        <w:t xml:space="preserve"> </w:t>
      </w:r>
      <w:r w:rsidRPr="00D51DA9">
        <w:rPr>
          <w:rFonts w:asciiTheme="majorHAnsi" w:eastAsia="Arial" w:hAnsiTheme="majorHAnsi" w:cs="Arial"/>
        </w:rPr>
        <w:t>S</w:t>
      </w:r>
      <w:r w:rsidRPr="00D51DA9">
        <w:rPr>
          <w:rFonts w:asciiTheme="majorHAnsi" w:eastAsia="Arial" w:hAnsiTheme="majorHAnsi" w:cs="Arial"/>
          <w:spacing w:val="-1"/>
        </w:rPr>
        <w:t>y</w:t>
      </w:r>
      <w:r w:rsidRPr="00D51DA9">
        <w:rPr>
          <w:rFonts w:asciiTheme="majorHAnsi" w:eastAsia="Arial" w:hAnsiTheme="majorHAnsi" w:cs="Arial"/>
        </w:rPr>
        <w:t>stems.</w:t>
      </w:r>
    </w:p>
    <w:p w14:paraId="469FEB2A" w14:textId="77777777" w:rsidR="001921CF" w:rsidRPr="00D51DA9" w:rsidRDefault="001921CF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000D9615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PROJECTS</w:t>
      </w:r>
    </w:p>
    <w:p w14:paraId="244365B8" w14:textId="77777777" w:rsidR="001921CF" w:rsidRPr="00D51DA9" w:rsidRDefault="003D5C43">
      <w:pPr>
        <w:tabs>
          <w:tab w:val="left" w:pos="820"/>
        </w:tabs>
        <w:spacing w:before="1"/>
        <w:ind w:left="820" w:right="86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eastAsia="Arial" w:hAnsiTheme="majorHAnsi" w:cs="Arial"/>
        </w:rPr>
        <w:t>Implemented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Soft-core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processor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with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custom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built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uC/Linux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kernel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on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Altera</w:t>
      </w:r>
      <w:r w:rsidRPr="00D51DA9">
        <w:rPr>
          <w:rFonts w:asciiTheme="majorHAnsi" w:eastAsia="Arial" w:hAnsiTheme="majorHAnsi" w:cs="Arial"/>
          <w:spacing w:val="16"/>
        </w:rPr>
        <w:t xml:space="preserve"> </w:t>
      </w:r>
      <w:r w:rsidRPr="00D51DA9">
        <w:rPr>
          <w:rFonts w:asciiTheme="majorHAnsi" w:eastAsia="Arial" w:hAnsiTheme="majorHAnsi" w:cs="Arial"/>
        </w:rPr>
        <w:t>FPGA.</w:t>
      </w:r>
      <w:r w:rsidRPr="00D51DA9">
        <w:rPr>
          <w:rFonts w:asciiTheme="majorHAnsi" w:eastAsia="Arial" w:hAnsiTheme="majorHAnsi" w:cs="Arial"/>
          <w:spacing w:val="14"/>
        </w:rPr>
        <w:t xml:space="preserve"> </w:t>
      </w:r>
      <w:r w:rsidRPr="00D51DA9">
        <w:rPr>
          <w:rFonts w:asciiTheme="majorHAnsi" w:eastAsia="Arial" w:hAnsiTheme="majorHAnsi" w:cs="Arial"/>
        </w:rPr>
        <w:t>Designed</w:t>
      </w:r>
      <w:r w:rsidRPr="00D51DA9">
        <w:rPr>
          <w:rFonts w:asciiTheme="majorHAnsi" w:eastAsia="Arial" w:hAnsiTheme="majorHAnsi" w:cs="Arial"/>
          <w:spacing w:val="14"/>
        </w:rPr>
        <w:t xml:space="preserve"> </w:t>
      </w:r>
      <w:r w:rsidRPr="00D51DA9">
        <w:rPr>
          <w:rFonts w:asciiTheme="majorHAnsi" w:eastAsia="Arial" w:hAnsiTheme="majorHAnsi" w:cs="Arial"/>
        </w:rPr>
        <w:t>custom</w:t>
      </w:r>
      <w:r w:rsidRPr="00D51DA9">
        <w:rPr>
          <w:rFonts w:asciiTheme="majorHAnsi" w:eastAsia="Arial" w:hAnsiTheme="majorHAnsi" w:cs="Arial"/>
          <w:spacing w:val="14"/>
        </w:rPr>
        <w:t xml:space="preserve"> </w:t>
      </w:r>
      <w:r w:rsidRPr="00D51DA9">
        <w:rPr>
          <w:rFonts w:asciiTheme="majorHAnsi" w:eastAsia="Arial" w:hAnsiTheme="majorHAnsi" w:cs="Arial"/>
        </w:rPr>
        <w:t>software and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custom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peripheral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to create a platform for sensor read out and control via web interface. </w:t>
      </w:r>
      <w:r w:rsidRPr="00D51DA9">
        <w:rPr>
          <w:rFonts w:asciiTheme="majorHAnsi" w:eastAsia="Arial" w:hAnsiTheme="majorHAnsi" w:cs="Arial"/>
        </w:rPr>
        <w:t>Modified Ethernet interface to correct for processor bus timing issue.</w:t>
      </w:r>
    </w:p>
    <w:p w14:paraId="48A1FF43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Designed mixed signal Zigbee RF receiver. Combined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custom analog with synthesized HDL circuitry.</w:t>
      </w:r>
    </w:p>
    <w:p w14:paraId="09CA9665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Performed full chip simulations. Developed novel algorithm for digital BPSK </w:t>
      </w:r>
      <w:r w:rsidRPr="00D51DA9">
        <w:rPr>
          <w:rFonts w:asciiTheme="majorHAnsi" w:eastAsia="Arial" w:hAnsiTheme="majorHAnsi" w:cs="Arial"/>
        </w:rPr>
        <w:t>modulation.</w:t>
      </w:r>
    </w:p>
    <w:p w14:paraId="3BF84721" w14:textId="77777777" w:rsidR="001921CF" w:rsidRPr="00D51DA9" w:rsidRDefault="003D5C43">
      <w:pPr>
        <w:tabs>
          <w:tab w:val="left" w:pos="820"/>
        </w:tabs>
        <w:spacing w:before="2"/>
        <w:ind w:left="820" w:right="85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eastAsia="Arial" w:hAnsiTheme="majorHAnsi" w:cs="Arial"/>
        </w:rPr>
        <w:t>Performed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schematic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design,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PCB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layout,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assembly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modular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entertainment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system</w:t>
      </w:r>
      <w:r w:rsidRPr="00D51DA9">
        <w:rPr>
          <w:rFonts w:asciiTheme="majorHAnsi" w:eastAsia="Arial" w:hAnsiTheme="majorHAnsi" w:cs="Arial"/>
          <w:spacing w:val="50"/>
        </w:rPr>
        <w:t xml:space="preserve"> </w:t>
      </w:r>
      <w:r w:rsidRPr="00D51DA9">
        <w:rPr>
          <w:rFonts w:asciiTheme="majorHAnsi" w:eastAsia="Arial" w:hAnsiTheme="majorHAnsi" w:cs="Arial"/>
        </w:rPr>
        <w:t>including</w:t>
      </w:r>
      <w:r w:rsidRPr="00D51DA9">
        <w:rPr>
          <w:rFonts w:asciiTheme="majorHAnsi" w:eastAsia="Arial" w:hAnsiTheme="majorHAnsi" w:cs="Arial"/>
          <w:spacing w:val="49"/>
        </w:rPr>
        <w:t xml:space="preserve"> </w:t>
      </w:r>
      <w:r w:rsidRPr="00D51DA9">
        <w:rPr>
          <w:rFonts w:asciiTheme="majorHAnsi" w:eastAsia="Arial" w:hAnsiTheme="majorHAnsi" w:cs="Arial"/>
        </w:rPr>
        <w:t>motion sensor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control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audio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visualization.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Performed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debug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rework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PCB’s</w:t>
      </w:r>
      <w:r w:rsidRPr="00D51DA9">
        <w:rPr>
          <w:rFonts w:asciiTheme="majorHAnsi" w:eastAsia="Arial" w:hAnsiTheme="majorHAnsi" w:cs="Arial"/>
          <w:spacing w:val="44"/>
        </w:rPr>
        <w:t xml:space="preserve"> </w:t>
      </w:r>
      <w:r w:rsidRPr="00D51DA9">
        <w:rPr>
          <w:rFonts w:asciiTheme="majorHAnsi" w:eastAsia="Arial" w:hAnsiTheme="majorHAnsi" w:cs="Arial"/>
        </w:rPr>
        <w:t>resulting</w:t>
      </w:r>
      <w:r w:rsidRPr="00D51DA9">
        <w:rPr>
          <w:rFonts w:asciiTheme="majorHAnsi" w:eastAsia="Arial" w:hAnsiTheme="majorHAnsi" w:cs="Arial"/>
          <w:spacing w:val="44"/>
        </w:rPr>
        <w:t xml:space="preserve"> </w:t>
      </w:r>
      <w:r w:rsidRPr="00D51DA9">
        <w:rPr>
          <w:rFonts w:asciiTheme="majorHAnsi" w:eastAsia="Arial" w:hAnsiTheme="majorHAnsi" w:cs="Arial"/>
        </w:rPr>
        <w:t>in</w:t>
      </w:r>
      <w:r w:rsidRPr="00D51DA9">
        <w:rPr>
          <w:rFonts w:asciiTheme="majorHAnsi" w:eastAsia="Arial" w:hAnsiTheme="majorHAnsi" w:cs="Arial"/>
          <w:spacing w:val="44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44"/>
        </w:rPr>
        <w:t xml:space="preserve"> </w:t>
      </w:r>
      <w:r w:rsidRPr="00D51DA9">
        <w:rPr>
          <w:rFonts w:asciiTheme="majorHAnsi" w:eastAsia="Arial" w:hAnsiTheme="majorHAnsi" w:cs="Arial"/>
        </w:rPr>
        <w:t>fully</w:t>
      </w:r>
      <w:r w:rsidRPr="00D51DA9">
        <w:rPr>
          <w:rFonts w:asciiTheme="majorHAnsi" w:eastAsia="Arial" w:hAnsiTheme="majorHAnsi" w:cs="Arial"/>
          <w:spacing w:val="44"/>
        </w:rPr>
        <w:t xml:space="preserve"> </w:t>
      </w:r>
      <w:r w:rsidRPr="00D51DA9">
        <w:rPr>
          <w:rFonts w:asciiTheme="majorHAnsi" w:eastAsia="Arial" w:hAnsiTheme="majorHAnsi" w:cs="Arial"/>
        </w:rPr>
        <w:t>functional s</w:t>
      </w:r>
      <w:r w:rsidRPr="00D51DA9">
        <w:rPr>
          <w:rFonts w:asciiTheme="majorHAnsi" w:eastAsia="Arial" w:hAnsiTheme="majorHAnsi" w:cs="Arial"/>
          <w:spacing w:val="-1"/>
        </w:rPr>
        <w:t>y</w:t>
      </w:r>
      <w:r w:rsidRPr="00D51DA9">
        <w:rPr>
          <w:rFonts w:asciiTheme="majorHAnsi" w:eastAsia="Arial" w:hAnsiTheme="majorHAnsi" w:cs="Arial"/>
        </w:rPr>
        <w:t>stem.</w:t>
      </w:r>
    </w:p>
    <w:p w14:paraId="3ECD9DCC" w14:textId="77777777" w:rsidR="001921CF" w:rsidRPr="00D51DA9" w:rsidRDefault="003D5C43">
      <w:pPr>
        <w:tabs>
          <w:tab w:val="left" w:pos="820"/>
        </w:tabs>
        <w:spacing w:before="2"/>
        <w:ind w:left="820" w:right="87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eastAsia="Arial" w:hAnsiTheme="majorHAnsi" w:cs="Arial"/>
        </w:rPr>
        <w:t>Implemented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32-bit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pipelined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processor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supporting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4"/>
        </w:rPr>
        <w:t xml:space="preserve"> </w:t>
      </w:r>
      <w:r w:rsidRPr="00D51DA9">
        <w:rPr>
          <w:rFonts w:asciiTheme="majorHAnsi" w:eastAsia="Arial" w:hAnsiTheme="majorHAnsi" w:cs="Arial"/>
        </w:rPr>
        <w:t>sub</w:t>
      </w:r>
      <w:r w:rsidRPr="00D51DA9">
        <w:rPr>
          <w:rFonts w:asciiTheme="majorHAnsi" w:eastAsia="Arial" w:hAnsiTheme="majorHAnsi" w:cs="Arial"/>
          <w:spacing w:val="1"/>
        </w:rPr>
        <w:t>s</w:t>
      </w:r>
      <w:r w:rsidRPr="00D51DA9">
        <w:rPr>
          <w:rFonts w:asciiTheme="majorHAnsi" w:eastAsia="Arial" w:hAnsiTheme="majorHAnsi" w:cs="Arial"/>
        </w:rPr>
        <w:t>et</w:t>
      </w:r>
      <w:r w:rsidRPr="00D51DA9">
        <w:rPr>
          <w:rFonts w:asciiTheme="majorHAnsi" w:eastAsia="Arial" w:hAnsiTheme="majorHAnsi" w:cs="Arial"/>
          <w:spacing w:val="3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the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MIPS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ISA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in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Xilinx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FPGA.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Canonical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5-stage pipeline including data forwarding.</w:t>
      </w:r>
    </w:p>
    <w:p w14:paraId="712B68A8" w14:textId="77777777" w:rsidR="001921CF" w:rsidRPr="00D51DA9" w:rsidRDefault="003D5C43">
      <w:pPr>
        <w:tabs>
          <w:tab w:val="left" w:pos="820"/>
        </w:tabs>
        <w:spacing w:before="2"/>
        <w:ind w:left="820" w:right="85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eastAsia="Arial" w:hAnsiTheme="majorHAnsi" w:cs="Arial"/>
        </w:rPr>
        <w:t xml:space="preserve">Implemented 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5-bit 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successive 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approximation 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charge 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  <w:spacing w:val="2"/>
        </w:rPr>
        <w:t>r</w:t>
      </w:r>
      <w:r w:rsidRPr="00D51DA9">
        <w:rPr>
          <w:rFonts w:asciiTheme="majorHAnsi" w:eastAsia="Arial" w:hAnsiTheme="majorHAnsi" w:cs="Arial"/>
        </w:rPr>
        <w:t xml:space="preserve">edistribution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ADC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in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IBM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7WL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0.18u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technology 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for </w:t>
      </w:r>
      <w:r w:rsidRPr="00D51DA9">
        <w:rPr>
          <w:rFonts w:asciiTheme="majorHAnsi" w:eastAsia="Arial" w:hAnsiTheme="majorHAnsi" w:cs="Arial"/>
        </w:rPr>
        <w:t>simulation.</w:t>
      </w:r>
    </w:p>
    <w:p w14:paraId="295AF529" w14:textId="77777777" w:rsidR="001921CF" w:rsidRPr="00D51DA9" w:rsidRDefault="001921CF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217BF0C0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COMPUTER SKILLS</w:t>
      </w:r>
    </w:p>
    <w:p w14:paraId="2ACFBAD6" w14:textId="77777777" w:rsidR="001921CF" w:rsidRPr="00D51DA9" w:rsidRDefault="003D5C43">
      <w:pPr>
        <w:spacing w:before="3" w:line="220" w:lineRule="exact"/>
        <w:ind w:left="100" w:right="476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Cadence (Virtuoso, Spectre, ADE), Men</w:t>
      </w:r>
      <w:r w:rsidRPr="00D51DA9">
        <w:rPr>
          <w:rFonts w:asciiTheme="majorHAnsi" w:eastAsia="Arial" w:hAnsiTheme="majorHAnsi" w:cs="Arial"/>
          <w:spacing w:val="1"/>
        </w:rPr>
        <w:t>t</w:t>
      </w:r>
      <w:r w:rsidRPr="00D51DA9">
        <w:rPr>
          <w:rFonts w:asciiTheme="majorHAnsi" w:eastAsia="Arial" w:hAnsiTheme="majorHAnsi" w:cs="Arial"/>
        </w:rPr>
        <w:t>or Graphics (Calibre xRC, Eldo, ADM</w:t>
      </w:r>
      <w:r w:rsidRPr="00D51DA9">
        <w:rPr>
          <w:rFonts w:asciiTheme="majorHAnsi" w:eastAsia="Arial" w:hAnsiTheme="majorHAnsi" w:cs="Arial"/>
          <w:spacing w:val="2"/>
        </w:rPr>
        <w:t>S</w:t>
      </w:r>
      <w:r w:rsidRPr="00D51DA9">
        <w:rPr>
          <w:rFonts w:asciiTheme="majorHAnsi" w:eastAsia="Arial" w:hAnsiTheme="majorHAnsi" w:cs="Arial"/>
        </w:rPr>
        <w:t>), Orcad Suite (Capture CIS, PSPICE, Layout), Xilinx ISE, Altera Qua</w:t>
      </w:r>
      <w:r w:rsidRPr="00D51DA9">
        <w:rPr>
          <w:rFonts w:asciiTheme="majorHAnsi" w:eastAsia="Arial" w:hAnsiTheme="majorHAnsi" w:cs="Arial"/>
          <w:spacing w:val="2"/>
        </w:rPr>
        <w:t>r</w:t>
      </w:r>
      <w:r w:rsidRPr="00D51DA9">
        <w:rPr>
          <w:rFonts w:asciiTheme="majorHAnsi" w:eastAsia="Arial" w:hAnsiTheme="majorHAnsi" w:cs="Arial"/>
        </w:rPr>
        <w:t>tus II, C, Python, MATLAB, Linux.</w:t>
      </w:r>
    </w:p>
    <w:p w14:paraId="7E3F6959" w14:textId="77777777" w:rsidR="001921CF" w:rsidRPr="00D51DA9" w:rsidRDefault="001921CF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61B971B8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WORK EXPERIENCE</w:t>
      </w:r>
    </w:p>
    <w:p w14:paraId="224C7963" w14:textId="77777777" w:rsidR="001921CF" w:rsidRPr="00D51DA9" w:rsidRDefault="003D5C43">
      <w:pPr>
        <w:spacing w:before="4"/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Hard</w:t>
      </w:r>
      <w:r w:rsidRPr="00D51DA9">
        <w:rPr>
          <w:rFonts w:asciiTheme="majorHAnsi" w:eastAsia="Arial" w:hAnsiTheme="majorHAnsi" w:cs="Arial"/>
          <w:b/>
          <w:spacing w:val="6"/>
        </w:rPr>
        <w:t>w</w:t>
      </w:r>
      <w:r w:rsidRPr="00D51DA9">
        <w:rPr>
          <w:rFonts w:asciiTheme="majorHAnsi" w:eastAsia="Arial" w:hAnsiTheme="majorHAnsi" w:cs="Arial"/>
          <w:b/>
        </w:rPr>
        <w:t>are Engineering Co-op</w:t>
      </w:r>
      <w:r w:rsidRPr="00D51DA9">
        <w:rPr>
          <w:rFonts w:asciiTheme="majorHAnsi" w:eastAsia="Arial" w:hAnsiTheme="majorHAnsi" w:cs="Arial"/>
          <w:b/>
        </w:rPr>
        <w:t xml:space="preserve">              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35"/>
        </w:rPr>
        <w:t xml:space="preserve"> </w:t>
      </w:r>
      <w:r w:rsidRPr="00D51DA9">
        <w:rPr>
          <w:rFonts w:asciiTheme="majorHAnsi" w:eastAsia="Arial" w:hAnsiTheme="majorHAnsi" w:cs="Arial"/>
        </w:rPr>
        <w:t>May 2008 – Present</w:t>
      </w:r>
    </w:p>
    <w:p w14:paraId="6AD980C3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 xml:space="preserve">XER Twindle Labs                                                                                                                          </w:t>
      </w:r>
      <w:r w:rsidRPr="00D51DA9">
        <w:rPr>
          <w:rFonts w:asciiTheme="majorHAnsi" w:eastAsia="Arial" w:hAnsiTheme="majorHAnsi" w:cs="Arial"/>
        </w:rPr>
        <w:t xml:space="preserve">    </w:t>
      </w:r>
      <w:r w:rsidRPr="00D51DA9">
        <w:rPr>
          <w:rFonts w:asciiTheme="majorHAnsi" w:eastAsia="Arial" w:hAnsiTheme="majorHAnsi" w:cs="Arial"/>
          <w:spacing w:val="38"/>
        </w:rPr>
        <w:t xml:space="preserve"> </w:t>
      </w:r>
      <w:r w:rsidRPr="00D51DA9">
        <w:rPr>
          <w:rFonts w:asciiTheme="majorHAnsi" w:eastAsia="Arial" w:hAnsiTheme="majorHAnsi" w:cs="Arial"/>
        </w:rPr>
        <w:t>Springfield, MA</w:t>
      </w:r>
    </w:p>
    <w:p w14:paraId="352DA2B7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Performed verification on read out IC for laser imaging / communication receiver. Consisted of Verilog and SPICE</w:t>
      </w:r>
    </w:p>
    <w:p w14:paraId="32C81348" w14:textId="77777777" w:rsidR="001921CF" w:rsidRPr="00D51DA9" w:rsidRDefault="003D5C43">
      <w:pPr>
        <w:ind w:left="8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test bench development for functionality and timing.</w:t>
      </w:r>
    </w:p>
    <w:p w14:paraId="409891F7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Performed schematic level design corr</w:t>
      </w:r>
      <w:r w:rsidRPr="00D51DA9">
        <w:rPr>
          <w:rFonts w:asciiTheme="majorHAnsi" w:eastAsia="Arial" w:hAnsiTheme="majorHAnsi" w:cs="Arial"/>
          <w:spacing w:val="1"/>
        </w:rPr>
        <w:t>e</w:t>
      </w:r>
      <w:r w:rsidRPr="00D51DA9">
        <w:rPr>
          <w:rFonts w:asciiTheme="majorHAnsi" w:eastAsia="Arial" w:hAnsiTheme="majorHAnsi" w:cs="Arial"/>
        </w:rPr>
        <w:t xml:space="preserve">ctions based on </w:t>
      </w:r>
      <w:r w:rsidRPr="00D51DA9">
        <w:rPr>
          <w:rFonts w:asciiTheme="majorHAnsi" w:eastAsia="Arial" w:hAnsiTheme="majorHAnsi" w:cs="Arial"/>
        </w:rPr>
        <w:t>verification results.</w:t>
      </w:r>
    </w:p>
    <w:p w14:paraId="38247E48" w14:textId="77777777" w:rsidR="001921CF" w:rsidRPr="00D51DA9" w:rsidRDefault="003D5C43">
      <w:pPr>
        <w:tabs>
          <w:tab w:val="left" w:pos="820"/>
        </w:tabs>
        <w:spacing w:before="2"/>
        <w:ind w:left="820" w:right="242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eastAsia="Arial" w:hAnsiTheme="majorHAnsi" w:cs="Arial"/>
        </w:rPr>
        <w:t>Modified ASIC design flow to include tools for standard cell characterization and static timing analysis of pre and post layout designs which resulted in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a 5x reduction of simulation time.</w:t>
      </w:r>
    </w:p>
    <w:p w14:paraId="6B0D69EB" w14:textId="77777777" w:rsidR="001921CF" w:rsidRPr="00D51DA9" w:rsidRDefault="001921CF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7CA54D6F" w14:textId="77777777" w:rsidR="001921CF" w:rsidRPr="00D51DA9" w:rsidRDefault="003D5C43">
      <w:pPr>
        <w:tabs>
          <w:tab w:val="left" w:pos="9020"/>
        </w:tabs>
        <w:ind w:left="100" w:right="806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Hard</w:t>
      </w:r>
      <w:r w:rsidRPr="00D51DA9">
        <w:rPr>
          <w:rFonts w:asciiTheme="majorHAnsi" w:eastAsia="Arial" w:hAnsiTheme="majorHAnsi" w:cs="Arial"/>
          <w:b/>
          <w:spacing w:val="6"/>
        </w:rPr>
        <w:t>w</w:t>
      </w:r>
      <w:r w:rsidRPr="00D51DA9">
        <w:rPr>
          <w:rFonts w:asciiTheme="majorHAnsi" w:eastAsia="Arial" w:hAnsiTheme="majorHAnsi" w:cs="Arial"/>
          <w:b/>
        </w:rPr>
        <w:t>are Engineering Intern</w:t>
      </w:r>
      <w:r w:rsidRPr="00D51DA9">
        <w:rPr>
          <w:rFonts w:asciiTheme="majorHAnsi" w:eastAsia="Arial" w:hAnsiTheme="majorHAnsi" w:cs="Arial"/>
          <w:b/>
        </w:rPr>
        <w:t xml:space="preserve">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43"/>
        </w:rPr>
        <w:t xml:space="preserve"> </w:t>
      </w:r>
      <w:r w:rsidRPr="00D51DA9">
        <w:rPr>
          <w:rFonts w:asciiTheme="majorHAnsi" w:eastAsia="Arial" w:hAnsiTheme="majorHAnsi" w:cs="Arial"/>
        </w:rPr>
        <w:t>May 2006 – September 2006 eLifeline</w:t>
      </w:r>
      <w:r w:rsidRPr="00D51DA9">
        <w:rPr>
          <w:rFonts w:asciiTheme="majorHAnsi" w:eastAsia="Arial" w:hAnsiTheme="majorHAnsi" w:cs="Arial"/>
        </w:rPr>
        <w:tab/>
        <w:t>Danvers, MA</w:t>
      </w:r>
    </w:p>
    <w:p w14:paraId="6C989F45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Debugged prototype and beta boards in order to meet RTM deadlines.</w:t>
      </w:r>
    </w:p>
    <w:p w14:paraId="36231553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Modified CPLD Verilog code involved in pow</w:t>
      </w:r>
      <w:r w:rsidRPr="00D51DA9">
        <w:rPr>
          <w:rFonts w:asciiTheme="majorHAnsi" w:eastAsia="Arial" w:hAnsiTheme="majorHAnsi" w:cs="Arial"/>
          <w:spacing w:val="2"/>
        </w:rPr>
        <w:t>e</w:t>
      </w:r>
      <w:r w:rsidRPr="00D51DA9">
        <w:rPr>
          <w:rFonts w:asciiTheme="majorHAnsi" w:eastAsia="Arial" w:hAnsiTheme="majorHAnsi" w:cs="Arial"/>
        </w:rPr>
        <w:t xml:space="preserve">r-up </w:t>
      </w:r>
      <w:r w:rsidRPr="00D51DA9">
        <w:rPr>
          <w:rFonts w:asciiTheme="majorHAnsi" w:eastAsia="Arial" w:hAnsiTheme="majorHAnsi" w:cs="Arial"/>
        </w:rPr>
        <w:t>and initialization of motherboard components.</w:t>
      </w:r>
    </w:p>
    <w:p w14:paraId="7AF5E358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Performed design verification tests on prototype motherboards.</w:t>
      </w:r>
    </w:p>
    <w:p w14:paraId="461FB123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Started redesign of daughter card for I/O expansion of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servers with expanded features for firmware development.</w:t>
      </w:r>
    </w:p>
    <w:p w14:paraId="48DB6375" w14:textId="77777777" w:rsidR="001921CF" w:rsidRPr="00D51DA9" w:rsidRDefault="003D5C43">
      <w:pPr>
        <w:ind w:left="820" w:right="124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Additional features include</w:t>
      </w:r>
      <w:r w:rsidRPr="00D51DA9">
        <w:rPr>
          <w:rFonts w:asciiTheme="majorHAnsi" w:eastAsia="Arial" w:hAnsiTheme="majorHAnsi" w:cs="Arial"/>
        </w:rPr>
        <w:t>d BIOS emulation, PCI port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logging, and USB. Completed specifications document and schematic design.</w:t>
      </w:r>
    </w:p>
    <w:p w14:paraId="23834DE2" w14:textId="77777777" w:rsidR="001921CF" w:rsidRPr="00D51DA9" w:rsidRDefault="001921CF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7F4F8A6D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Teaching Fello</w:t>
      </w:r>
      <w:r w:rsidRPr="00D51DA9">
        <w:rPr>
          <w:rFonts w:asciiTheme="majorHAnsi" w:eastAsia="Arial" w:hAnsiTheme="majorHAnsi" w:cs="Arial"/>
          <w:b/>
          <w:spacing w:val="6"/>
        </w:rPr>
        <w:t>w</w:t>
      </w:r>
      <w:r w:rsidRPr="00D51DA9">
        <w:rPr>
          <w:rFonts w:asciiTheme="majorHAnsi" w:eastAsia="Arial" w:hAnsiTheme="majorHAnsi" w:cs="Arial"/>
          <w:b/>
        </w:rPr>
        <w:t>,</w:t>
      </w:r>
      <w:r w:rsidRPr="00D51DA9">
        <w:rPr>
          <w:rFonts w:asciiTheme="majorHAnsi" w:eastAsia="Arial" w:hAnsiTheme="majorHAnsi" w:cs="Arial"/>
          <w:b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Tutor</w:t>
      </w:r>
      <w:r w:rsidRPr="00D51DA9">
        <w:rPr>
          <w:rFonts w:asciiTheme="majorHAnsi" w:eastAsia="Arial" w:hAnsiTheme="majorHAnsi" w:cs="Arial"/>
          <w:b/>
        </w:rPr>
        <w:t xml:space="preserve">          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>September 2005 – May 2008</w:t>
      </w:r>
    </w:p>
    <w:p w14:paraId="297E61B3" w14:textId="77777777" w:rsidR="001921CF" w:rsidRPr="00D51DA9" w:rsidRDefault="003D5C43">
      <w:pPr>
        <w:ind w:left="10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 xml:space="preserve">Boston University                                                                                                                      </w:t>
      </w:r>
      <w:r w:rsidRPr="00D51DA9">
        <w:rPr>
          <w:rFonts w:asciiTheme="majorHAnsi" w:eastAsia="Arial" w:hAnsiTheme="majorHAnsi" w:cs="Arial"/>
        </w:rPr>
        <w:t xml:space="preserve">                </w:t>
      </w:r>
      <w:r w:rsidRPr="00D51DA9">
        <w:rPr>
          <w:rFonts w:asciiTheme="majorHAnsi" w:eastAsia="Arial" w:hAnsiTheme="majorHAnsi" w:cs="Arial"/>
          <w:spacing w:val="8"/>
        </w:rPr>
        <w:t xml:space="preserve"> </w:t>
      </w:r>
      <w:r w:rsidRPr="00D51DA9">
        <w:rPr>
          <w:rFonts w:asciiTheme="majorHAnsi" w:eastAsia="Arial" w:hAnsiTheme="majorHAnsi" w:cs="Arial"/>
        </w:rPr>
        <w:t>Boston, MA</w:t>
      </w:r>
    </w:p>
    <w:p w14:paraId="7076CB4B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Experience with all levels of cou</w:t>
      </w:r>
      <w:r w:rsidRPr="00D51DA9">
        <w:rPr>
          <w:rFonts w:asciiTheme="majorHAnsi" w:eastAsia="Arial" w:hAnsiTheme="majorHAnsi" w:cs="Arial"/>
          <w:spacing w:val="2"/>
        </w:rPr>
        <w:t>r</w:t>
      </w:r>
      <w:r w:rsidRPr="00D51DA9">
        <w:rPr>
          <w:rFonts w:asciiTheme="majorHAnsi" w:eastAsia="Arial" w:hAnsiTheme="majorHAnsi" w:cs="Arial"/>
        </w:rPr>
        <w:t>ses from freshmen to graduate students.</w:t>
      </w:r>
    </w:p>
    <w:p w14:paraId="1861F017" w14:textId="77777777" w:rsidR="001921CF" w:rsidRPr="00D51DA9" w:rsidRDefault="003D5C43">
      <w:pPr>
        <w:tabs>
          <w:tab w:val="left" w:pos="820"/>
        </w:tabs>
        <w:spacing w:before="2"/>
        <w:ind w:left="820" w:right="352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</w:rPr>
        <w:t>•</w:t>
      </w:r>
      <w:r w:rsidRPr="00D51DA9">
        <w:rPr>
          <w:rFonts w:asciiTheme="majorHAnsi" w:eastAsia="Verdana" w:hAnsiTheme="majorHAnsi" w:cs="Verdana"/>
        </w:rPr>
        <w:tab/>
      </w:r>
      <w:r w:rsidRPr="00D51DA9">
        <w:rPr>
          <w:rFonts w:asciiTheme="majorHAnsi" w:eastAsia="Arial" w:hAnsiTheme="majorHAnsi" w:cs="Arial"/>
        </w:rPr>
        <w:t>Experience in hands on labs with test equipment as w</w:t>
      </w:r>
      <w:r w:rsidRPr="00D51DA9">
        <w:rPr>
          <w:rFonts w:asciiTheme="majorHAnsi" w:eastAsia="Arial" w:hAnsiTheme="majorHAnsi" w:cs="Arial"/>
          <w:spacing w:val="4"/>
        </w:rPr>
        <w:t>e</w:t>
      </w:r>
      <w:r w:rsidRPr="00D51DA9">
        <w:rPr>
          <w:rFonts w:asciiTheme="majorHAnsi" w:eastAsia="Arial" w:hAnsiTheme="majorHAnsi" w:cs="Arial"/>
        </w:rPr>
        <w:t>ll as with simulation based labs using Cadence Virtuoso and Spectre.</w:t>
      </w:r>
    </w:p>
    <w:p w14:paraId="00444EF1" w14:textId="77777777" w:rsidR="001921CF" w:rsidRPr="00D51DA9" w:rsidRDefault="003D5C43">
      <w:pPr>
        <w:spacing w:before="2"/>
        <w:ind w:left="460"/>
        <w:rPr>
          <w:rFonts w:asciiTheme="majorHAnsi" w:eastAsia="Arial" w:hAnsiTheme="majorHAnsi" w:cs="Arial"/>
        </w:rPr>
        <w:sectPr w:rsidR="001921CF" w:rsidRPr="00D51DA9">
          <w:pgSz w:w="12240" w:h="15840"/>
          <w:pgMar w:top="540" w:right="600" w:bottom="280" w:left="620" w:header="0" w:footer="727" w:gutter="0"/>
          <w:cols w:space="720"/>
        </w:sectPr>
      </w:pPr>
      <w:r w:rsidRPr="00D51DA9">
        <w:rPr>
          <w:rFonts w:asciiTheme="majorHAnsi" w:eastAsia="Verdana" w:hAnsiTheme="majorHAnsi" w:cs="Verdana"/>
        </w:rPr>
        <w:t xml:space="preserve">•  </w:t>
      </w:r>
      <w:r w:rsidRPr="00D51DA9">
        <w:rPr>
          <w:rFonts w:asciiTheme="majorHAnsi" w:eastAsia="Verdana" w:hAnsiTheme="majorHAnsi" w:cs="Verdana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Run </w:t>
      </w:r>
      <w:r w:rsidRPr="00D51DA9">
        <w:rPr>
          <w:rFonts w:asciiTheme="majorHAnsi" w:eastAsia="Arial" w:hAnsiTheme="majorHAnsi" w:cs="Arial"/>
        </w:rPr>
        <w:t>weekly labs and discussions, create and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grade homework and labs, hold office hours.</w:t>
      </w:r>
    </w:p>
    <w:p w14:paraId="579529F3" w14:textId="77777777" w:rsidR="001921CF" w:rsidRPr="00D51DA9" w:rsidRDefault="003D5C43">
      <w:pPr>
        <w:spacing w:before="70"/>
        <w:ind w:left="286" w:right="-44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#6: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Another</w:t>
      </w:r>
      <w:r w:rsidRPr="00D51DA9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t</w:t>
      </w:r>
      <w:r w:rsidRPr="00D51DA9">
        <w:rPr>
          <w:rFonts w:asciiTheme="majorHAnsi" w:hAnsiTheme="majorHAnsi"/>
          <w:spacing w:val="-1"/>
          <w:sz w:val="16"/>
          <w:szCs w:val="16"/>
        </w:rPr>
        <w:t>y</w:t>
      </w:r>
      <w:r w:rsidRPr="00D51DA9">
        <w:rPr>
          <w:rFonts w:asciiTheme="majorHAnsi" w:hAnsiTheme="majorHAnsi"/>
          <w:sz w:val="16"/>
          <w:szCs w:val="16"/>
        </w:rPr>
        <w:t>pical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Masters</w:t>
      </w:r>
      <w:r w:rsidRPr="00D51DA9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candidate</w:t>
      </w:r>
    </w:p>
    <w:p w14:paraId="1077242D" w14:textId="77777777" w:rsidR="001921CF" w:rsidRPr="00D51DA9" w:rsidRDefault="003D5C43">
      <w:pPr>
        <w:spacing w:before="6" w:line="140" w:lineRule="exact"/>
        <w:rPr>
          <w:rFonts w:asciiTheme="majorHAnsi" w:hAnsiTheme="majorHAnsi"/>
          <w:sz w:val="14"/>
          <w:szCs w:val="14"/>
        </w:rPr>
      </w:pPr>
      <w:r w:rsidRPr="00D51DA9">
        <w:rPr>
          <w:rFonts w:asciiTheme="majorHAnsi" w:hAnsiTheme="majorHAnsi"/>
        </w:rPr>
        <w:br w:type="column"/>
      </w:r>
    </w:p>
    <w:p w14:paraId="45B38C7E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142195D1" w14:textId="77777777" w:rsidR="001921CF" w:rsidRPr="00D51DA9" w:rsidRDefault="003D5C43">
      <w:pPr>
        <w:spacing w:line="300" w:lineRule="exact"/>
        <w:rPr>
          <w:rFonts w:asciiTheme="majorHAnsi" w:hAnsiTheme="majorHAnsi"/>
          <w:sz w:val="28"/>
          <w:szCs w:val="28"/>
        </w:rPr>
        <w:sectPr w:rsidR="001921CF" w:rsidRPr="00D51DA9">
          <w:pgSz w:w="12240" w:h="15840"/>
          <w:pgMar w:top="660" w:right="600" w:bottom="280" w:left="600" w:header="0" w:footer="727" w:gutter="0"/>
          <w:cols w:num="2" w:space="720" w:equalWidth="0">
            <w:col w:w="3243" w:space="605"/>
            <w:col w:w="7192"/>
          </w:cols>
        </w:sectPr>
      </w:pPr>
      <w:r w:rsidRPr="00D51DA9">
        <w:rPr>
          <w:rFonts w:asciiTheme="majorHAnsi" w:hAnsiTheme="majorHAnsi"/>
          <w:b/>
          <w:position w:val="-1"/>
          <w:sz w:val="28"/>
          <w:szCs w:val="28"/>
        </w:rPr>
        <w:t>NIGEL</w:t>
      </w:r>
      <w:r w:rsidRPr="00D51DA9">
        <w:rPr>
          <w:rFonts w:asciiTheme="majorHAnsi" w:hAnsiTheme="majorHAnsi"/>
          <w:b/>
          <w:spacing w:val="-10"/>
          <w:position w:val="-1"/>
          <w:sz w:val="28"/>
          <w:szCs w:val="28"/>
        </w:rPr>
        <w:t xml:space="preserve"> </w:t>
      </w:r>
      <w:r w:rsidRPr="00D51DA9">
        <w:rPr>
          <w:rFonts w:asciiTheme="majorHAnsi" w:hAnsiTheme="majorHAnsi"/>
          <w:b/>
          <w:position w:val="-1"/>
          <w:sz w:val="28"/>
          <w:szCs w:val="28"/>
        </w:rPr>
        <w:t>Y.</w:t>
      </w:r>
      <w:r w:rsidRPr="00D51DA9">
        <w:rPr>
          <w:rFonts w:asciiTheme="majorHAnsi" w:hAnsiTheme="majorHAnsi"/>
          <w:b/>
          <w:spacing w:val="-4"/>
          <w:position w:val="-1"/>
          <w:sz w:val="28"/>
          <w:szCs w:val="28"/>
        </w:rPr>
        <w:t xml:space="preserve"> </w:t>
      </w:r>
      <w:r w:rsidRPr="00D51DA9">
        <w:rPr>
          <w:rFonts w:asciiTheme="majorHAnsi" w:hAnsiTheme="majorHAnsi"/>
          <w:b/>
          <w:position w:val="-1"/>
          <w:sz w:val="28"/>
          <w:szCs w:val="28"/>
        </w:rPr>
        <w:t>TUMBOLFORD</w:t>
      </w:r>
    </w:p>
    <w:p w14:paraId="677D36CF" w14:textId="77777777" w:rsidR="001921CF" w:rsidRPr="00D51DA9" w:rsidRDefault="003D5C43">
      <w:pPr>
        <w:spacing w:before="10"/>
        <w:ind w:left="2216" w:right="2216"/>
        <w:jc w:val="center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9</w:t>
      </w:r>
      <w:r w:rsidRPr="00D51DA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Main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Street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-</w:t>
      </w:r>
      <w:r w:rsidRPr="00D51DA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Natick,</w:t>
      </w:r>
      <w:r w:rsidRPr="00D51DA9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MA</w:t>
      </w:r>
      <w:r w:rsidRPr="00D51DA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01760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-</w:t>
      </w:r>
      <w:r w:rsidRPr="00D51DA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(508)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555-8397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-</w:t>
      </w:r>
      <w:r w:rsidRPr="00D51DA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hyperlink r:id="rId18">
        <w:r w:rsidRPr="00D51DA9">
          <w:rPr>
            <w:rFonts w:asciiTheme="majorHAnsi" w:hAnsiTheme="majorHAnsi"/>
            <w:b/>
            <w:w w:val="99"/>
            <w:sz w:val="22"/>
            <w:szCs w:val="22"/>
          </w:rPr>
          <w:t>nigelrox@bu.edu</w:t>
        </w:r>
      </w:hyperlink>
    </w:p>
    <w:p w14:paraId="49AC92C4" w14:textId="77777777" w:rsidR="001921CF" w:rsidRPr="00D51DA9" w:rsidRDefault="001921CF">
      <w:pPr>
        <w:spacing w:before="16" w:line="200" w:lineRule="exact"/>
        <w:rPr>
          <w:rFonts w:asciiTheme="majorHAnsi" w:hAnsiTheme="majorHAnsi"/>
        </w:rPr>
      </w:pPr>
    </w:p>
    <w:p w14:paraId="7C8754CC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EDUCATION</w:t>
      </w:r>
    </w:p>
    <w:p w14:paraId="6ECD1004" w14:textId="77777777" w:rsidR="001921CF" w:rsidRPr="00D51DA9" w:rsidRDefault="003D5C43">
      <w:pPr>
        <w:spacing w:before="5"/>
        <w:ind w:left="120" w:right="82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Boston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University</w:t>
      </w:r>
      <w:r w:rsidRPr="00D51DA9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College</w:t>
      </w:r>
      <w:r w:rsidRPr="00D51DA9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of</w:t>
      </w:r>
      <w:r w:rsidRPr="00D51DA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Engineering</w:t>
      </w:r>
      <w:r w:rsidRPr="00D51DA9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D51DA9">
        <w:rPr>
          <w:rFonts w:asciiTheme="majorHAnsi" w:hAnsiTheme="majorHAnsi"/>
          <w:b/>
          <w:spacing w:val="5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Boston,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 Master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Science,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Bio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edical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Engineering: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May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2008</w:t>
      </w:r>
    </w:p>
    <w:p w14:paraId="4BEC57AC" w14:textId="77777777" w:rsidR="001921CF" w:rsidRPr="00D51DA9" w:rsidRDefault="003D5C43">
      <w:pPr>
        <w:spacing w:before="4"/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Bachelor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Science,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Bio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edical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Engineering: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May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2007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GPA: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3.86/4.00</w:t>
      </w:r>
    </w:p>
    <w:p w14:paraId="44EC42D1" w14:textId="77777777" w:rsidR="001921CF" w:rsidRPr="00D51DA9" w:rsidRDefault="001921CF">
      <w:pPr>
        <w:spacing w:before="17" w:line="200" w:lineRule="exact"/>
        <w:rPr>
          <w:rFonts w:asciiTheme="majorHAnsi" w:hAnsiTheme="majorHAnsi"/>
        </w:rPr>
      </w:pPr>
    </w:p>
    <w:p w14:paraId="36CC23E4" w14:textId="77777777" w:rsidR="001921CF" w:rsidRPr="00D51DA9" w:rsidRDefault="003D5C43">
      <w:pPr>
        <w:ind w:left="840" w:right="8896"/>
        <w:jc w:val="both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Scholarships:</w:t>
      </w:r>
    </w:p>
    <w:p w14:paraId="5089C51C" w14:textId="77777777" w:rsidR="001921CF" w:rsidRPr="00D51DA9" w:rsidRDefault="003D5C43">
      <w:pPr>
        <w:ind w:left="840" w:right="1730"/>
        <w:jc w:val="both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Scholars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Progra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Tegan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ily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-1"/>
          <w:sz w:val="22"/>
          <w:szCs w:val="22"/>
        </w:rPr>
        <w:t>c</w:t>
      </w:r>
      <w:r w:rsidRPr="00D51DA9">
        <w:rPr>
          <w:rFonts w:asciiTheme="majorHAnsi" w:hAnsiTheme="majorHAnsi"/>
          <w:sz w:val="22"/>
          <w:szCs w:val="22"/>
        </w:rPr>
        <w:t>holarship,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John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Lazzaro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pacing w:val="1"/>
          <w:sz w:val="22"/>
          <w:szCs w:val="22"/>
        </w:rPr>
        <w:t>o</w:t>
      </w:r>
      <w:r w:rsidRPr="00D51DA9">
        <w:rPr>
          <w:rFonts w:asciiTheme="majorHAnsi" w:hAnsiTheme="majorHAnsi"/>
          <w:sz w:val="22"/>
          <w:szCs w:val="22"/>
        </w:rPr>
        <w:t>rial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Scholarship</w:t>
      </w:r>
    </w:p>
    <w:p w14:paraId="505B907F" w14:textId="77777777" w:rsidR="001921CF" w:rsidRPr="00D51DA9" w:rsidRDefault="001921CF">
      <w:pPr>
        <w:spacing w:before="5" w:line="180" w:lineRule="exact"/>
        <w:rPr>
          <w:rFonts w:asciiTheme="majorHAnsi" w:hAnsiTheme="majorHAnsi"/>
          <w:sz w:val="19"/>
          <w:szCs w:val="19"/>
        </w:rPr>
      </w:pPr>
    </w:p>
    <w:p w14:paraId="63C3435B" w14:textId="77777777" w:rsidR="001921CF" w:rsidRPr="00D51DA9" w:rsidRDefault="003D5C43">
      <w:pPr>
        <w:ind w:left="840" w:right="8049"/>
        <w:jc w:val="both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Relevant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Coursework:</w:t>
      </w:r>
    </w:p>
    <w:p w14:paraId="54FBF77D" w14:textId="77777777" w:rsidR="001921CF" w:rsidRPr="00D51DA9" w:rsidRDefault="003D5C43">
      <w:pPr>
        <w:ind w:left="840" w:right="800"/>
        <w:jc w:val="both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Ther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od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na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ics, Skeletal</w:t>
      </w:r>
      <w:r w:rsidRPr="00D51DA9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Tissue</w:t>
      </w:r>
      <w:r w:rsidRPr="00D51DA9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Mechanics,</w:t>
      </w:r>
      <w:r w:rsidRPr="00D51DA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Sign</w:t>
      </w:r>
      <w:r w:rsidRPr="00D51DA9">
        <w:rPr>
          <w:rFonts w:asciiTheme="majorHAnsi" w:hAnsiTheme="majorHAnsi"/>
          <w:spacing w:val="-2"/>
          <w:sz w:val="22"/>
          <w:szCs w:val="22"/>
        </w:rPr>
        <w:t>a</w:t>
      </w:r>
      <w:r w:rsidRPr="00D51DA9">
        <w:rPr>
          <w:rFonts w:asciiTheme="majorHAnsi" w:hAnsiTheme="majorHAnsi"/>
          <w:sz w:val="22"/>
          <w:szCs w:val="22"/>
        </w:rPr>
        <w:t>ls</w:t>
      </w:r>
      <w:r w:rsidRPr="00D51DA9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ste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s,</w:t>
      </w:r>
      <w:r w:rsidRPr="00D51D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Control</w:t>
      </w:r>
      <w:r w:rsidRPr="00D51DA9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ste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s,</w:t>
      </w:r>
      <w:r w:rsidRPr="00D51D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Nonlinear D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na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ics,</w:t>
      </w:r>
      <w:r w:rsidRPr="00D51D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Bio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edical</w:t>
      </w:r>
      <w:r w:rsidRPr="00D51DA9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Instru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</w:t>
      </w:r>
      <w:r w:rsidRPr="00D51DA9">
        <w:rPr>
          <w:rFonts w:asciiTheme="majorHAnsi" w:hAnsiTheme="majorHAnsi"/>
          <w:sz w:val="22"/>
          <w:szCs w:val="22"/>
        </w:rPr>
        <w:t>ntation, Electronics,</w:t>
      </w:r>
      <w:r w:rsidRPr="00D51DA9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Solid</w:t>
      </w:r>
      <w:r w:rsidRPr="00D51D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Bio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echanics, Co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puter</w:t>
      </w:r>
      <w:r w:rsidRPr="00D51DA9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Aided</w:t>
      </w:r>
      <w:r w:rsidRPr="00D51DA9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Design</w:t>
      </w:r>
      <w:r w:rsidRPr="00D51DA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 Manufacture</w:t>
      </w:r>
    </w:p>
    <w:p w14:paraId="615252CC" w14:textId="77777777" w:rsidR="001921CF" w:rsidRPr="00D51DA9" w:rsidRDefault="001921CF">
      <w:pPr>
        <w:spacing w:before="16" w:line="200" w:lineRule="exact"/>
        <w:rPr>
          <w:rFonts w:asciiTheme="majorHAnsi" w:hAnsiTheme="majorHAnsi"/>
        </w:rPr>
      </w:pPr>
    </w:p>
    <w:p w14:paraId="2E3F3487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E</w:t>
      </w:r>
      <w:r w:rsidRPr="00D51DA9">
        <w:rPr>
          <w:rFonts w:asciiTheme="majorHAnsi" w:hAnsiTheme="majorHAnsi"/>
          <w:b/>
          <w:spacing w:val="1"/>
          <w:sz w:val="22"/>
          <w:szCs w:val="22"/>
        </w:rPr>
        <w:t>X</w:t>
      </w:r>
      <w:r w:rsidRPr="00D51DA9">
        <w:rPr>
          <w:rFonts w:asciiTheme="majorHAnsi" w:hAnsiTheme="majorHAnsi"/>
          <w:b/>
          <w:sz w:val="22"/>
          <w:szCs w:val="22"/>
        </w:rPr>
        <w:t>PERIENCE</w:t>
      </w:r>
    </w:p>
    <w:p w14:paraId="49CEDF68" w14:textId="77777777" w:rsidR="001921CF" w:rsidRPr="00D51DA9" w:rsidRDefault="003D5C43">
      <w:pPr>
        <w:spacing w:before="5"/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Intern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74"/>
          <w:sz w:val="22"/>
          <w:szCs w:val="22"/>
        </w:rPr>
        <w:t>·</w:t>
      </w:r>
      <w:r w:rsidRPr="00D51DA9">
        <w:rPr>
          <w:rFonts w:asciiTheme="majorHAnsi" w:hAnsiTheme="majorHAnsi"/>
          <w:spacing w:val="14"/>
          <w:w w:val="7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Novel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Medical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ste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z w:val="22"/>
          <w:szCs w:val="22"/>
        </w:rPr>
        <w:t xml:space="preserve">                                                                         </w:t>
      </w:r>
      <w:r w:rsidRPr="00D51DA9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New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</w:t>
      </w:r>
      <w:r w:rsidRPr="00D51DA9">
        <w:rPr>
          <w:rFonts w:asciiTheme="majorHAnsi" w:hAnsiTheme="majorHAnsi"/>
          <w:spacing w:val="-1"/>
          <w:sz w:val="22"/>
          <w:szCs w:val="22"/>
        </w:rPr>
        <w:t>e</w:t>
      </w:r>
      <w:r w:rsidRPr="00D51DA9">
        <w:rPr>
          <w:rFonts w:asciiTheme="majorHAnsi" w:hAnsiTheme="majorHAnsi"/>
          <w:sz w:val="22"/>
          <w:szCs w:val="22"/>
        </w:rPr>
        <w:t>dford,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74"/>
          <w:sz w:val="22"/>
          <w:szCs w:val="22"/>
        </w:rPr>
        <w:t>·</w:t>
      </w:r>
      <w:r w:rsidRPr="00D51DA9">
        <w:rPr>
          <w:rFonts w:asciiTheme="majorHAnsi" w:hAnsiTheme="majorHAnsi"/>
          <w:spacing w:val="15"/>
          <w:w w:val="7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June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2006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– June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2007</w:t>
      </w:r>
    </w:p>
    <w:p w14:paraId="205D73BF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Perfor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ed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Electrical Testing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Electrode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Sensors</w:t>
      </w:r>
    </w:p>
    <w:p w14:paraId="3C2E2D7F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Designed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Protot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pacing w:val="1"/>
          <w:sz w:val="22"/>
          <w:szCs w:val="22"/>
        </w:rPr>
        <w:t>p</w:t>
      </w:r>
      <w:r w:rsidRPr="00D51DA9">
        <w:rPr>
          <w:rFonts w:asciiTheme="majorHAnsi" w:hAnsiTheme="majorHAnsi"/>
          <w:sz w:val="22"/>
          <w:szCs w:val="22"/>
        </w:rPr>
        <w:t>es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New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Sensor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Features</w:t>
      </w:r>
    </w:p>
    <w:p w14:paraId="52942313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Tested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Mechanical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Properties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Adhesives</w:t>
      </w:r>
    </w:p>
    <w:p w14:paraId="181263C0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Met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with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Prospective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Vendors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Perfor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ed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Site Visits</w:t>
      </w:r>
    </w:p>
    <w:p w14:paraId="14897A0B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Oversaw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Production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Specialized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Lot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Builds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Testing</w:t>
      </w:r>
    </w:p>
    <w:p w14:paraId="791BC1CC" w14:textId="77777777" w:rsidR="001921CF" w:rsidRPr="00D51DA9" w:rsidRDefault="001921CF">
      <w:pPr>
        <w:spacing w:before="17" w:line="200" w:lineRule="exact"/>
        <w:rPr>
          <w:rFonts w:asciiTheme="majorHAnsi" w:hAnsiTheme="majorHAnsi"/>
        </w:rPr>
      </w:pPr>
    </w:p>
    <w:p w14:paraId="38E6AC17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Research</w:t>
      </w:r>
      <w:r w:rsidRPr="00D51DA9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Assistant</w:t>
      </w:r>
      <w:r w:rsidRPr="00D51DA9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74"/>
          <w:sz w:val="22"/>
          <w:szCs w:val="22"/>
        </w:rPr>
        <w:t>·</w:t>
      </w:r>
      <w:r w:rsidRPr="00D51DA9">
        <w:rPr>
          <w:rFonts w:asciiTheme="majorHAnsi" w:hAnsiTheme="majorHAnsi"/>
          <w:spacing w:val="14"/>
          <w:w w:val="7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Bio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aterials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Lab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at Boston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University</w:t>
      </w:r>
      <w:r w:rsidRPr="00D51DA9">
        <w:rPr>
          <w:rFonts w:asciiTheme="majorHAnsi" w:hAnsiTheme="majorHAnsi"/>
          <w:sz w:val="22"/>
          <w:szCs w:val="22"/>
        </w:rPr>
        <w:t xml:space="preserve">                                     </w:t>
      </w:r>
      <w:r w:rsidRPr="00D51DA9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Boston,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w w:val="74"/>
          <w:sz w:val="22"/>
          <w:szCs w:val="22"/>
        </w:rPr>
        <w:t>·</w:t>
      </w:r>
      <w:r w:rsidRPr="00D51DA9">
        <w:rPr>
          <w:rFonts w:asciiTheme="majorHAnsi" w:hAnsiTheme="majorHAnsi"/>
          <w:spacing w:val="14"/>
          <w:w w:val="7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October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2004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–</w:t>
      </w:r>
      <w:r w:rsidRPr="00D51DA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Present</w:t>
      </w:r>
    </w:p>
    <w:p w14:paraId="0464C74D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Pol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erized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Tested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Mechanical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Properties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H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drogels</w:t>
      </w:r>
    </w:p>
    <w:p w14:paraId="293E7964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Cultured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Vascular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ooth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Muscle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Cells 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Fibroblasts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Engineered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Substrates</w:t>
      </w:r>
    </w:p>
    <w:p w14:paraId="5CC3AF71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aged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Cells Using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Fluorescent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Bright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Field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Microscopy</w:t>
      </w:r>
    </w:p>
    <w:p w14:paraId="5A2E7224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Microfluidic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Devices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to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Create Monodisperse</w:t>
      </w:r>
      <w:r w:rsidRPr="00D51DA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Microbubbles</w:t>
      </w:r>
    </w:p>
    <w:p w14:paraId="42DDC517" w14:textId="77777777" w:rsidR="001921CF" w:rsidRPr="00D51DA9" w:rsidRDefault="001921CF">
      <w:pPr>
        <w:spacing w:before="17" w:line="200" w:lineRule="exact"/>
        <w:rPr>
          <w:rFonts w:asciiTheme="majorHAnsi" w:hAnsiTheme="majorHAnsi"/>
        </w:rPr>
      </w:pPr>
    </w:p>
    <w:p w14:paraId="50DEE06A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PROJECTS</w:t>
      </w:r>
    </w:p>
    <w:p w14:paraId="11543347" w14:textId="77777777" w:rsidR="001921CF" w:rsidRPr="00D51DA9" w:rsidRDefault="003D5C43">
      <w:pPr>
        <w:spacing w:before="5"/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Senior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Design</w:t>
      </w:r>
      <w:r w:rsidRPr="00D51DA9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Project: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“Sensor</w:t>
      </w:r>
      <w:r w:rsidRPr="00D51DA9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Development”</w:t>
      </w:r>
      <w:r w:rsidRPr="00D51DA9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(Novel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Medical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ste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s)</w:t>
      </w:r>
    </w:p>
    <w:p w14:paraId="663FEC6E" w14:textId="77777777" w:rsidR="001921CF" w:rsidRPr="00D51DA9" w:rsidRDefault="003D5C43">
      <w:pPr>
        <w:spacing w:before="1"/>
        <w:ind w:left="120" w:right="69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Investigated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echanis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s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lowering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skin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pedance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EEG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electrode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sensor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arra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s.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As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 tea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anal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zed processing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ability</w:t>
      </w:r>
      <w:r w:rsidRPr="00D51DA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potential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vendors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parts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containing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new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features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electrodes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helped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to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design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test new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sensor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features.</w:t>
      </w:r>
    </w:p>
    <w:p w14:paraId="3D5E164C" w14:textId="77777777" w:rsidR="001921CF" w:rsidRPr="00D51DA9" w:rsidRDefault="001921CF">
      <w:pPr>
        <w:spacing w:before="16" w:line="200" w:lineRule="exact"/>
        <w:rPr>
          <w:rFonts w:asciiTheme="majorHAnsi" w:hAnsiTheme="majorHAnsi"/>
        </w:rPr>
      </w:pPr>
    </w:p>
    <w:p w14:paraId="5D8A2F62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“Effect</w:t>
      </w:r>
      <w:r w:rsidRPr="00D51DA9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of</w:t>
      </w:r>
      <w:r w:rsidRPr="00D51DA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Substrate</w:t>
      </w:r>
      <w:r w:rsidRPr="00D51DA9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Stiffness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on</w:t>
      </w:r>
      <w:r w:rsidRPr="00D51DA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Cell</w:t>
      </w:r>
      <w:r w:rsidRPr="00D51DA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Migration</w:t>
      </w:r>
      <w:r w:rsidRPr="00D51DA9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Behavior”</w:t>
      </w:r>
      <w:r w:rsidRPr="00D51DA9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(Bio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aterials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Lab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at Boston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Universit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)</w:t>
      </w:r>
    </w:p>
    <w:p w14:paraId="1948B146" w14:textId="77777777" w:rsidR="001921CF" w:rsidRPr="00D51DA9" w:rsidRDefault="003D5C43">
      <w:pPr>
        <w:spacing w:before="1"/>
        <w:ind w:left="120" w:right="696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Created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h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drogels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with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different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echanical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properties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aintained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cell cultures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the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.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Conducted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ti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 xml:space="preserve">e-lapse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icroscopy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on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plated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cells 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anal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zed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their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igrat</w:t>
      </w:r>
      <w:r w:rsidRPr="00D51DA9">
        <w:rPr>
          <w:rFonts w:asciiTheme="majorHAnsi" w:hAnsiTheme="majorHAnsi"/>
          <w:spacing w:val="-2"/>
          <w:sz w:val="22"/>
          <w:szCs w:val="22"/>
        </w:rPr>
        <w:t>i</w:t>
      </w:r>
      <w:r w:rsidRPr="00D51DA9">
        <w:rPr>
          <w:rFonts w:asciiTheme="majorHAnsi" w:hAnsiTheme="majorHAnsi"/>
          <w:sz w:val="22"/>
          <w:szCs w:val="22"/>
        </w:rPr>
        <w:t>on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using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Meta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pacing w:val="1"/>
          <w:sz w:val="22"/>
          <w:szCs w:val="22"/>
        </w:rPr>
        <w:t>o</w:t>
      </w:r>
      <w:r w:rsidRPr="00D51DA9">
        <w:rPr>
          <w:rFonts w:asciiTheme="majorHAnsi" w:hAnsiTheme="majorHAnsi"/>
          <w:sz w:val="22"/>
          <w:szCs w:val="22"/>
        </w:rPr>
        <w:t>rph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icroscopy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software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ageJ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 xml:space="preserve">age </w:t>
      </w:r>
      <w:r w:rsidRPr="00D51DA9">
        <w:rPr>
          <w:rFonts w:asciiTheme="majorHAnsi" w:hAnsiTheme="majorHAnsi"/>
          <w:sz w:val="22"/>
          <w:szCs w:val="22"/>
        </w:rPr>
        <w:t>processing</w:t>
      </w:r>
      <w:r w:rsidRPr="00D51D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software.</w:t>
      </w:r>
    </w:p>
    <w:p w14:paraId="14C588C6" w14:textId="77777777" w:rsidR="001921CF" w:rsidRPr="00D51DA9" w:rsidRDefault="001921CF">
      <w:pPr>
        <w:spacing w:before="16" w:line="200" w:lineRule="exact"/>
        <w:rPr>
          <w:rFonts w:asciiTheme="majorHAnsi" w:hAnsiTheme="majorHAnsi"/>
        </w:rPr>
      </w:pPr>
    </w:p>
    <w:p w14:paraId="791CCC33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Additional</w:t>
      </w:r>
      <w:r w:rsidRPr="00D51DA9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Projects</w:t>
      </w:r>
      <w:r w:rsidRPr="00D51DA9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for</w:t>
      </w:r>
      <w:r w:rsidRPr="00D51DA9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Coursework:</w:t>
      </w:r>
    </w:p>
    <w:p w14:paraId="60D2AA2D" w14:textId="77777777" w:rsidR="001921CF" w:rsidRPr="00D51DA9" w:rsidRDefault="003D5C43">
      <w:pPr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Created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Anal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zed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Model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Anter</w:t>
      </w:r>
      <w:r w:rsidRPr="00D51DA9">
        <w:rPr>
          <w:rFonts w:asciiTheme="majorHAnsi" w:hAnsiTheme="majorHAnsi"/>
          <w:spacing w:val="-1"/>
          <w:sz w:val="22"/>
          <w:szCs w:val="22"/>
        </w:rPr>
        <w:t>i</w:t>
      </w:r>
      <w:r w:rsidRPr="00D51DA9">
        <w:rPr>
          <w:rFonts w:asciiTheme="majorHAnsi" w:hAnsiTheme="majorHAnsi"/>
          <w:sz w:val="22"/>
          <w:szCs w:val="22"/>
        </w:rPr>
        <w:t>or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Cruciate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Liga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ent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Reconstruction</w:t>
      </w:r>
    </w:p>
    <w:p w14:paraId="0CD75EB0" w14:textId="77777777" w:rsidR="001921CF" w:rsidRPr="00D51DA9" w:rsidRDefault="003D5C43">
      <w:pPr>
        <w:spacing w:before="1"/>
        <w:ind w:left="48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Anal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zed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Mechanical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Heart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Valves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Using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Finite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Ele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ent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Anal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sis</w:t>
      </w:r>
    </w:p>
    <w:p w14:paraId="3D582D5A" w14:textId="77777777" w:rsidR="001921CF" w:rsidRPr="00D51DA9" w:rsidRDefault="001921CF">
      <w:pPr>
        <w:spacing w:before="17" w:line="200" w:lineRule="exact"/>
        <w:rPr>
          <w:rFonts w:asciiTheme="majorHAnsi" w:hAnsiTheme="majorHAnsi"/>
        </w:rPr>
      </w:pPr>
    </w:p>
    <w:p w14:paraId="7AD09DFF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SKILLS</w:t>
      </w:r>
    </w:p>
    <w:p w14:paraId="304A4AB4" w14:textId="77777777" w:rsidR="001921CF" w:rsidRPr="00D51DA9" w:rsidRDefault="003D5C43">
      <w:pPr>
        <w:spacing w:before="5"/>
        <w:ind w:left="840" w:right="4754"/>
        <w:jc w:val="both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Lab</w:t>
      </w:r>
      <w:r w:rsidRPr="00D51DA9">
        <w:rPr>
          <w:rFonts w:asciiTheme="majorHAnsi" w:hAnsiTheme="majorHAnsi"/>
          <w:sz w:val="22"/>
          <w:szCs w:val="22"/>
        </w:rPr>
        <w:t>: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Cell Culture,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Microscop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,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Western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Blot,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Protein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Assa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,</w:t>
      </w:r>
    </w:p>
    <w:p w14:paraId="2D20BA07" w14:textId="77777777" w:rsidR="001921CF" w:rsidRPr="00D51DA9" w:rsidRDefault="003D5C43">
      <w:pPr>
        <w:spacing w:before="6"/>
        <w:ind w:left="840" w:right="3386"/>
        <w:jc w:val="both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Computer</w:t>
      </w:r>
      <w:r w:rsidRPr="00D51DA9">
        <w:rPr>
          <w:rFonts w:asciiTheme="majorHAnsi" w:hAnsiTheme="majorHAnsi"/>
          <w:sz w:val="22"/>
          <w:szCs w:val="22"/>
        </w:rPr>
        <w:t>:</w:t>
      </w:r>
      <w:r w:rsidRPr="00D51D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Matlab,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SPSS,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C++,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ProEngineer,</w:t>
      </w:r>
      <w:r w:rsidRPr="00D51DA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SolidWorks,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COSMOSWorks</w:t>
      </w:r>
    </w:p>
    <w:p w14:paraId="5B8D61D4" w14:textId="77777777" w:rsidR="001921CF" w:rsidRPr="00D51DA9" w:rsidRDefault="001921CF">
      <w:pPr>
        <w:spacing w:before="17" w:line="200" w:lineRule="exact"/>
        <w:rPr>
          <w:rFonts w:asciiTheme="majorHAnsi" w:hAnsiTheme="majorHAnsi"/>
        </w:rPr>
      </w:pPr>
    </w:p>
    <w:p w14:paraId="59EEE033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b/>
          <w:sz w:val="22"/>
          <w:szCs w:val="22"/>
        </w:rPr>
        <w:t>ACTIVITIES</w:t>
      </w:r>
      <w:r w:rsidRPr="00D51DA9">
        <w:rPr>
          <w:rFonts w:asciiTheme="majorHAnsi" w:hAnsiTheme="majorHAnsi"/>
          <w:b/>
          <w:spacing w:val="-13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AND</w:t>
      </w:r>
      <w:r w:rsidRPr="00D51DA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b/>
          <w:sz w:val="22"/>
          <w:szCs w:val="22"/>
        </w:rPr>
        <w:t>HONORS</w:t>
      </w:r>
    </w:p>
    <w:p w14:paraId="3C1BEABB" w14:textId="77777777" w:rsidR="001921CF" w:rsidRPr="00D51DA9" w:rsidRDefault="003D5C43">
      <w:pPr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Tau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Beta Pi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(Engineering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Honor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Societ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)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Treasurer</w:t>
      </w:r>
    </w:p>
    <w:p w14:paraId="1608D87C" w14:textId="77777777" w:rsidR="001921CF" w:rsidRPr="00D51DA9" w:rsidRDefault="003D5C43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lastRenderedPageBreak/>
        <w:t>Me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pacing w:val="1"/>
          <w:sz w:val="22"/>
          <w:szCs w:val="22"/>
        </w:rPr>
        <w:t>b</w:t>
      </w:r>
      <w:r w:rsidRPr="00D51DA9">
        <w:rPr>
          <w:rFonts w:asciiTheme="majorHAnsi" w:hAnsiTheme="majorHAnsi"/>
          <w:sz w:val="22"/>
          <w:szCs w:val="22"/>
        </w:rPr>
        <w:t>er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College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of</w:t>
      </w:r>
      <w:r w:rsidRPr="00D51D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Engineering</w:t>
      </w:r>
      <w:r w:rsidRPr="00D51D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Acade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ic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Conduct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Co</w:t>
      </w:r>
      <w:r w:rsidRPr="00D51DA9">
        <w:rPr>
          <w:rFonts w:asciiTheme="majorHAnsi" w:hAnsiTheme="majorHAnsi"/>
          <w:spacing w:val="-2"/>
          <w:sz w:val="22"/>
          <w:szCs w:val="22"/>
        </w:rPr>
        <w:t>mm</w:t>
      </w:r>
      <w:r w:rsidRPr="00D51DA9">
        <w:rPr>
          <w:rFonts w:asciiTheme="majorHAnsi" w:hAnsiTheme="majorHAnsi"/>
          <w:sz w:val="22"/>
          <w:szCs w:val="22"/>
        </w:rPr>
        <w:t>ittee</w:t>
      </w:r>
    </w:p>
    <w:p w14:paraId="6C65CAA3" w14:textId="77777777" w:rsidR="001921CF" w:rsidRPr="00D51DA9" w:rsidRDefault="003D5C43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D51DA9">
        <w:rPr>
          <w:rFonts w:asciiTheme="majorHAnsi" w:hAnsiTheme="majorHAnsi"/>
          <w:sz w:val="22"/>
          <w:szCs w:val="22"/>
        </w:rPr>
        <w:t>Guest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Speaker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Engineer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Scholars,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Student</w:t>
      </w:r>
      <w:r w:rsidRPr="00D51D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Panel</w:t>
      </w:r>
      <w:r w:rsidRPr="00D51D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for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Inco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ing</w:t>
      </w:r>
      <w:r w:rsidRPr="00D51D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Fresh</w:t>
      </w:r>
      <w:r w:rsidRPr="00D51DA9">
        <w:rPr>
          <w:rFonts w:asciiTheme="majorHAnsi" w:hAnsiTheme="majorHAnsi"/>
          <w:spacing w:val="-2"/>
          <w:sz w:val="22"/>
          <w:szCs w:val="22"/>
        </w:rPr>
        <w:t>m</w:t>
      </w:r>
      <w:r w:rsidRPr="00D51DA9">
        <w:rPr>
          <w:rFonts w:asciiTheme="majorHAnsi" w:hAnsiTheme="majorHAnsi"/>
          <w:sz w:val="22"/>
          <w:szCs w:val="22"/>
        </w:rPr>
        <w:t>an</w:t>
      </w:r>
    </w:p>
    <w:p w14:paraId="181BB4E5" w14:textId="77777777" w:rsidR="001921CF" w:rsidRPr="00D51DA9" w:rsidRDefault="003D5C43">
      <w:pPr>
        <w:spacing w:before="1"/>
        <w:ind w:left="120"/>
        <w:rPr>
          <w:rFonts w:asciiTheme="majorHAnsi" w:hAnsiTheme="majorHAnsi"/>
          <w:sz w:val="22"/>
          <w:szCs w:val="22"/>
        </w:rPr>
        <w:sectPr w:rsidR="001921CF" w:rsidRPr="00D51DA9">
          <w:type w:val="continuous"/>
          <w:pgSz w:w="12240" w:h="15840"/>
          <w:pgMar w:top="1480" w:right="600" w:bottom="280" w:left="600" w:header="720" w:footer="720" w:gutter="0"/>
          <w:cols w:space="720"/>
        </w:sectPr>
      </w:pPr>
      <w:r w:rsidRPr="00D51DA9">
        <w:rPr>
          <w:rFonts w:asciiTheme="majorHAnsi" w:hAnsiTheme="majorHAnsi"/>
          <w:sz w:val="22"/>
          <w:szCs w:val="22"/>
        </w:rPr>
        <w:t>Avid</w:t>
      </w:r>
      <w:r w:rsidRPr="00D51DA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Soccer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Pla</w:t>
      </w:r>
      <w:r w:rsidRPr="00D51DA9">
        <w:rPr>
          <w:rFonts w:asciiTheme="majorHAnsi" w:hAnsiTheme="majorHAnsi"/>
          <w:spacing w:val="2"/>
          <w:sz w:val="22"/>
          <w:szCs w:val="22"/>
        </w:rPr>
        <w:t>y</w:t>
      </w:r>
      <w:r w:rsidRPr="00D51DA9">
        <w:rPr>
          <w:rFonts w:asciiTheme="majorHAnsi" w:hAnsiTheme="majorHAnsi"/>
          <w:sz w:val="22"/>
          <w:szCs w:val="22"/>
        </w:rPr>
        <w:t>er</w:t>
      </w:r>
      <w:r w:rsidRPr="00D51D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and</w:t>
      </w:r>
      <w:r w:rsidRPr="00D51D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51DA9">
        <w:rPr>
          <w:rFonts w:asciiTheme="majorHAnsi" w:hAnsiTheme="majorHAnsi"/>
          <w:sz w:val="22"/>
          <w:szCs w:val="22"/>
        </w:rPr>
        <w:t>Snowboarder</w:t>
      </w:r>
    </w:p>
    <w:p w14:paraId="79F77B65" w14:textId="77777777" w:rsidR="001921CF" w:rsidRPr="00D51DA9" w:rsidRDefault="003D5C43">
      <w:pPr>
        <w:spacing w:before="82"/>
        <w:ind w:left="106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#7: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z w:val="16"/>
          <w:szCs w:val="16"/>
        </w:rPr>
        <w:t>asters</w:t>
      </w:r>
      <w:r w:rsidRPr="00D51DA9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candidate</w:t>
      </w:r>
      <w:r w:rsidRPr="00D51DA9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from</w:t>
      </w:r>
      <w:r w:rsidRPr="00D51DA9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the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LEAP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program</w:t>
      </w:r>
    </w:p>
    <w:p w14:paraId="2645D977" w14:textId="77777777" w:rsidR="001921CF" w:rsidRPr="00D51DA9" w:rsidRDefault="003D5C43">
      <w:pPr>
        <w:spacing w:before="94"/>
        <w:ind w:left="3553" w:right="3472"/>
        <w:jc w:val="center"/>
        <w:rPr>
          <w:rFonts w:asciiTheme="majorHAnsi" w:eastAsia="Arial" w:hAnsiTheme="majorHAnsi" w:cs="Arial"/>
          <w:sz w:val="36"/>
          <w:szCs w:val="36"/>
        </w:rPr>
      </w:pPr>
      <w:r w:rsidRPr="00D51DA9">
        <w:rPr>
          <w:rFonts w:asciiTheme="majorHAnsi" w:eastAsia="Arial" w:hAnsiTheme="majorHAnsi" w:cs="Arial"/>
          <w:b/>
          <w:sz w:val="36"/>
          <w:szCs w:val="36"/>
        </w:rPr>
        <w:t>ANTONINA FEDOSEEV</w:t>
      </w:r>
    </w:p>
    <w:p w14:paraId="60B462CD" w14:textId="77777777" w:rsidR="001921CF" w:rsidRPr="00D51DA9" w:rsidRDefault="003D5C43">
      <w:pPr>
        <w:tabs>
          <w:tab w:val="left" w:pos="5780"/>
        </w:tabs>
        <w:spacing w:before="2" w:line="220" w:lineRule="exact"/>
        <w:ind w:left="3632" w:right="3555"/>
        <w:jc w:val="center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580 Kirstey Alley, #309, Boston, MA  02215</w:t>
      </w:r>
      <w:hyperlink r:id="rId19">
        <w:r w:rsidRPr="00D51DA9">
          <w:rPr>
            <w:rFonts w:asciiTheme="majorHAnsi" w:eastAsia="Arial" w:hAnsiTheme="majorHAnsi" w:cs="Arial"/>
          </w:rPr>
          <w:t xml:space="preserve"> fedoant@bu.edu</w:t>
        </w:r>
        <w:r w:rsidRPr="00D51DA9">
          <w:rPr>
            <w:rFonts w:asciiTheme="majorHAnsi" w:eastAsia="Arial" w:hAnsiTheme="majorHAnsi" w:cs="Arial"/>
          </w:rPr>
          <w:tab/>
          <w:t>(857) 555-6879</w:t>
        </w:r>
      </w:hyperlink>
    </w:p>
    <w:p w14:paraId="033F31A3" w14:textId="77777777" w:rsidR="001921CF" w:rsidRPr="00D51DA9" w:rsidRDefault="003D5C43">
      <w:pPr>
        <w:spacing w:line="220" w:lineRule="exact"/>
        <w:ind w:left="4854" w:right="4776"/>
        <w:jc w:val="center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First of 2 pages</w:t>
      </w:r>
    </w:p>
    <w:p w14:paraId="2A5FE18E" w14:textId="77777777" w:rsidR="001921CF" w:rsidRPr="00D51DA9" w:rsidRDefault="001921CF">
      <w:pPr>
        <w:spacing w:before="14" w:line="200" w:lineRule="exact"/>
        <w:rPr>
          <w:rFonts w:asciiTheme="majorHAnsi" w:hAnsiTheme="majorHAnsi"/>
        </w:rPr>
      </w:pPr>
    </w:p>
    <w:p w14:paraId="3B5CC5ED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OBJECTIVE</w:t>
      </w:r>
    </w:p>
    <w:p w14:paraId="7121EE8F" w14:textId="77777777" w:rsidR="001921CF" w:rsidRPr="00D51DA9" w:rsidRDefault="003D5C43">
      <w:pPr>
        <w:spacing w:before="2" w:line="240" w:lineRule="exact"/>
        <w:ind w:left="360" w:right="64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secure</w:t>
      </w:r>
      <w:r w:rsidRPr="00D51DA9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</w:t>
      </w:r>
      <w:r w:rsidRPr="00D51DA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R&amp;D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position</w:t>
      </w:r>
      <w:r w:rsidRPr="00D51DA9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which</w:t>
      </w:r>
      <w:r w:rsidRPr="00D51DA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will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allow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me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utilize</w:t>
      </w:r>
      <w:r w:rsidRPr="00D51DA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my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experience in</w:t>
      </w:r>
      <w:r w:rsidRPr="00D51DA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electrical</w:t>
      </w:r>
      <w:r w:rsidRPr="00D51DA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engineering and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life sciences.</w:t>
      </w:r>
    </w:p>
    <w:p w14:paraId="3DC9DF82" w14:textId="77777777" w:rsidR="001921CF" w:rsidRPr="00D51DA9" w:rsidRDefault="001921CF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049045F0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EDUCATION</w:t>
      </w:r>
    </w:p>
    <w:p w14:paraId="2DD7B525" w14:textId="77777777" w:rsidR="001921CF" w:rsidRPr="00D51DA9" w:rsidRDefault="003D5C43">
      <w:pPr>
        <w:spacing w:before="9" w:line="240" w:lineRule="exact"/>
        <w:ind w:left="360" w:right="1502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Boston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University</w:t>
      </w:r>
      <w:r w:rsidRPr="00D51DA9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College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Engineering                                                           </w:t>
      </w:r>
      <w:r w:rsidRPr="00D51DA9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Boston,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 Masters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Science,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Electrical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Engineering,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December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2008</w:t>
      </w:r>
    </w:p>
    <w:p w14:paraId="474D25AE" w14:textId="77777777" w:rsidR="001921CF" w:rsidRPr="00D51DA9" w:rsidRDefault="003D5C43">
      <w:pPr>
        <w:spacing w:line="240" w:lineRule="exact"/>
        <w:ind w:left="360" w:right="3970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i/>
          <w:sz w:val="22"/>
          <w:szCs w:val="22"/>
        </w:rPr>
        <w:t>Concentration</w:t>
      </w:r>
      <w:r w:rsidRPr="00D51DA9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D51DA9">
        <w:rPr>
          <w:rFonts w:asciiTheme="majorHAnsi" w:eastAsia="Arial" w:hAnsiTheme="majorHAnsi" w:cs="Arial"/>
          <w:sz w:val="22"/>
          <w:szCs w:val="22"/>
        </w:rPr>
        <w:t>:</w:t>
      </w:r>
      <w:r w:rsidRPr="00D51DA9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Solid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State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Devices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Materials,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Hardware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</w:t>
      </w:r>
    </w:p>
    <w:p w14:paraId="75AB6ADC" w14:textId="77777777" w:rsidR="001921CF" w:rsidRPr="00D51DA9" w:rsidRDefault="001921CF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4C2F7448" w14:textId="77777777" w:rsidR="001921CF" w:rsidRPr="00D51DA9" w:rsidRDefault="003D5C43">
      <w:pPr>
        <w:spacing w:line="240" w:lineRule="exact"/>
        <w:ind w:left="360" w:right="816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Boston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University</w:t>
      </w:r>
      <w:r w:rsidRPr="00D51DA9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College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Engineering                                                           </w:t>
      </w:r>
      <w:r w:rsidRPr="00D51DA9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Boston,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 Completed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Electrical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Engineering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Core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Coursework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through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Late-Entry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Accelerated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Program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(LEAP), September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2007</w:t>
      </w:r>
    </w:p>
    <w:p w14:paraId="538CB975" w14:textId="77777777" w:rsidR="001921CF" w:rsidRPr="00D51DA9" w:rsidRDefault="001921CF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58B3AC66" w14:textId="77777777" w:rsidR="001921CF" w:rsidRPr="00D51DA9" w:rsidRDefault="003D5C43">
      <w:pPr>
        <w:spacing w:line="240" w:lineRule="exact"/>
        <w:ind w:left="360" w:right="1502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University</w:t>
      </w:r>
      <w:r w:rsidRPr="00D51DA9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California</w:t>
      </w:r>
      <w:r w:rsidRPr="00D51DA9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at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Berkeley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Berkeley,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 Bachelor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Science,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Physiology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Neuroscience,</w:t>
      </w:r>
      <w:r w:rsidRPr="00D51DA9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June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2003</w:t>
      </w:r>
    </w:p>
    <w:p w14:paraId="7FE9984C" w14:textId="77777777" w:rsidR="001921CF" w:rsidRPr="00D51DA9" w:rsidRDefault="001921CF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3F84943F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SKILLS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&amp;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TECHNOLOGIES</w:t>
      </w:r>
    </w:p>
    <w:p w14:paraId="5C37F972" w14:textId="77777777" w:rsidR="001921CF" w:rsidRPr="00D51DA9" w:rsidRDefault="003D5C43">
      <w:pPr>
        <w:spacing w:before="5"/>
        <w:ind w:left="360" w:right="2373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Programming:</w:t>
      </w:r>
      <w:r w:rsidRPr="00D51DA9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VHDL,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Verilog,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C++,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C#,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Assembly,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Linux,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event-driven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programming</w:t>
      </w:r>
    </w:p>
    <w:p w14:paraId="6A696BF8" w14:textId="77777777" w:rsidR="001921CF" w:rsidRPr="00D51DA9" w:rsidRDefault="003D5C43">
      <w:pPr>
        <w:spacing w:before="6"/>
        <w:ind w:left="360" w:right="4707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Soft</w:t>
      </w:r>
      <w:r w:rsidRPr="00D51DA9">
        <w:rPr>
          <w:rFonts w:asciiTheme="majorHAnsi" w:eastAsia="Arial" w:hAnsiTheme="majorHAnsi" w:cs="Arial"/>
          <w:b/>
          <w:spacing w:val="2"/>
          <w:sz w:val="22"/>
          <w:szCs w:val="22"/>
        </w:rPr>
        <w:t>w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are</w:t>
      </w:r>
      <w:r w:rsidRPr="00D51DA9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Tools: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D51DA9">
        <w:rPr>
          <w:rFonts w:asciiTheme="majorHAnsi" w:eastAsia="Arial" w:hAnsiTheme="majorHAnsi" w:cs="Arial"/>
          <w:sz w:val="22"/>
          <w:szCs w:val="22"/>
        </w:rPr>
        <w:t>ilinx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ISE, Quartus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II, Visual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Studio,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Eclipse</w:t>
      </w:r>
    </w:p>
    <w:p w14:paraId="695FF5F6" w14:textId="77777777" w:rsidR="001921CF" w:rsidRPr="00D51DA9" w:rsidRDefault="003D5C43">
      <w:pPr>
        <w:spacing w:before="6"/>
        <w:ind w:left="360" w:right="2119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Lab</w:t>
      </w:r>
      <w:r w:rsidRPr="00D51DA9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Tools: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Use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oscilliscope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logic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analyzer,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soldering,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use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standard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tools</w:t>
      </w:r>
    </w:p>
    <w:p w14:paraId="216BDBA6" w14:textId="77777777" w:rsidR="001921CF" w:rsidRPr="00D51DA9" w:rsidRDefault="001921C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41D63DC1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WORK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EXPERIENCE</w:t>
      </w:r>
    </w:p>
    <w:p w14:paraId="530BF5C5" w14:textId="77777777" w:rsidR="001921CF" w:rsidRPr="00D51DA9" w:rsidRDefault="003D5C43">
      <w:pPr>
        <w:spacing w:before="5"/>
        <w:ind w:left="360" w:right="1508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Project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Assistant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5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May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2006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–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August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2006</w:t>
      </w:r>
    </w:p>
    <w:p w14:paraId="0CE06C8C" w14:textId="77777777" w:rsidR="001921CF" w:rsidRPr="00D51DA9" w:rsidRDefault="003D5C43">
      <w:pPr>
        <w:spacing w:line="240" w:lineRule="exact"/>
        <w:ind w:left="360" w:right="1508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BU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Complex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BioSignal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Processing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Laboratory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Boston,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</w:t>
      </w:r>
    </w:p>
    <w:p w14:paraId="18B0F281" w14:textId="77777777" w:rsidR="001921CF" w:rsidRPr="00D51DA9" w:rsidRDefault="003D5C43">
      <w:pPr>
        <w:spacing w:before="1"/>
        <w:ind w:left="54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Assisted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with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development</w:t>
      </w:r>
      <w:r w:rsidRPr="00D51DA9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software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for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non-invasive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EMG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sensor</w:t>
      </w:r>
    </w:p>
    <w:p w14:paraId="575408D1" w14:textId="77777777" w:rsidR="001921CF" w:rsidRPr="00D51DA9" w:rsidRDefault="003D5C43">
      <w:pPr>
        <w:spacing w:before="1"/>
        <w:ind w:left="54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Developed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signal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processing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code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C++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which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decomposes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surface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EMG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signals</w:t>
      </w:r>
    </w:p>
    <w:p w14:paraId="4DE31E7B" w14:textId="77777777" w:rsidR="001921CF" w:rsidRPr="00D51DA9" w:rsidRDefault="001921C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1D152562" w14:textId="77777777" w:rsidR="001921CF" w:rsidRPr="00D51DA9" w:rsidRDefault="003D5C43">
      <w:pPr>
        <w:ind w:left="360" w:right="1507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Research</w:t>
      </w:r>
      <w:r w:rsidRPr="00D51DA9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Assistant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5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June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1999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–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April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2004</w:t>
      </w:r>
    </w:p>
    <w:p w14:paraId="4F47EC21" w14:textId="77777777" w:rsidR="001921CF" w:rsidRPr="00D51DA9" w:rsidRDefault="003D5C43">
      <w:pPr>
        <w:spacing w:line="240" w:lineRule="exact"/>
        <w:ind w:left="360" w:right="1507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UC-Berkeley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Department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Neurosciences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Berkeley,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</w:t>
      </w:r>
    </w:p>
    <w:p w14:paraId="153A8B6D" w14:textId="77777777" w:rsidR="001921CF" w:rsidRPr="00D51DA9" w:rsidRDefault="003D5C43">
      <w:pPr>
        <w:spacing w:before="1"/>
        <w:ind w:left="54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Completed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several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investigations</w:t>
      </w:r>
      <w:r w:rsidRPr="00D51DA9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molecular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pathology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muscular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dystrophy</w:t>
      </w:r>
    </w:p>
    <w:p w14:paraId="02039B7C" w14:textId="77777777" w:rsidR="001921CF" w:rsidRPr="00D51DA9" w:rsidRDefault="003D5C43">
      <w:pPr>
        <w:spacing w:before="1"/>
        <w:ind w:left="54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Published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five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articles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reporting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original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findings</w:t>
      </w:r>
    </w:p>
    <w:p w14:paraId="5F709114" w14:textId="77777777" w:rsidR="001921CF" w:rsidRPr="00D51DA9" w:rsidRDefault="003D5C43">
      <w:pPr>
        <w:spacing w:before="1"/>
        <w:ind w:left="54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51DA9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Extensive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experience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with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molecular,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cellular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biochemical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techniques</w:t>
      </w:r>
    </w:p>
    <w:p w14:paraId="7C7A8C79" w14:textId="77777777" w:rsidR="001921CF" w:rsidRPr="00D51DA9" w:rsidRDefault="001921C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046BF77F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RECENT</w:t>
      </w:r>
      <w:r w:rsidRPr="00D51DA9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PROJECTS</w:t>
      </w:r>
    </w:p>
    <w:p w14:paraId="3D02683A" w14:textId="77777777" w:rsidR="001921CF" w:rsidRPr="00D51DA9" w:rsidRDefault="003D5C43">
      <w:pPr>
        <w:spacing w:before="5"/>
        <w:ind w:left="360" w:right="3059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“Floating</w:t>
      </w:r>
      <w:r w:rsidRPr="00D51DA9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Light-Activated</w:t>
      </w:r>
      <w:r w:rsidRPr="00D51DA9">
        <w:rPr>
          <w:rFonts w:asciiTheme="majorHAnsi" w:eastAsia="Arial" w:hAnsiTheme="majorHAnsi" w:cs="Arial"/>
          <w:b/>
          <w:spacing w:val="-1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Micro-Electrical</w:t>
      </w:r>
      <w:r w:rsidRPr="00D51DA9">
        <w:rPr>
          <w:rFonts w:asciiTheme="majorHAnsi" w:eastAsia="Arial" w:hAnsiTheme="majorHAnsi" w:cs="Arial"/>
          <w:b/>
          <w:spacing w:val="-1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Stimulators”</w:t>
      </w:r>
      <w:r w:rsidRPr="00D51DA9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(9/2007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D51DA9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present)</w:t>
      </w:r>
    </w:p>
    <w:p w14:paraId="20654F8A" w14:textId="77777777" w:rsidR="001921CF" w:rsidRPr="00D51DA9" w:rsidRDefault="003D5C43">
      <w:pPr>
        <w:spacing w:before="2" w:line="240" w:lineRule="exact"/>
        <w:ind w:left="360" w:right="63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Assisting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fabrication</w:t>
      </w:r>
      <w:r w:rsidRPr="00D51DA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silicon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photodiodes</w:t>
      </w:r>
      <w:r w:rsidRPr="00D51DA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for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opto-electrical stimulation</w:t>
      </w:r>
      <w:r w:rsidRPr="00D51DA9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neural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tissue. Stimulators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were</w:t>
      </w:r>
      <w:r w:rsidRPr="00D51DA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designed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meet</w:t>
      </w:r>
      <w:r w:rsidRPr="00D51DA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both</w:t>
      </w:r>
      <w:r w:rsidRPr="00D51DA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electrical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performance</w:t>
      </w:r>
      <w:r w:rsidRPr="00D51DA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tissue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biocompatibility demands. Currently,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these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devices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are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being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modified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be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wirelessly-addressable</w:t>
      </w:r>
      <w:r w:rsidRPr="00D51DA9">
        <w:rPr>
          <w:rFonts w:asciiTheme="majorHAnsi" w:eastAsia="Arial" w:hAnsiTheme="majorHAnsi" w:cs="Arial"/>
          <w:spacing w:val="-2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vivo</w:t>
      </w:r>
      <w:r w:rsidRPr="00D51DA9">
        <w:rPr>
          <w:rFonts w:asciiTheme="majorHAnsi" w:eastAsia="Arial" w:hAnsiTheme="majorHAnsi" w:cs="Arial"/>
          <w:sz w:val="22"/>
          <w:szCs w:val="22"/>
        </w:rPr>
        <w:t>.</w:t>
      </w:r>
    </w:p>
    <w:p w14:paraId="69A92C22" w14:textId="77777777" w:rsidR="001921CF" w:rsidRPr="00D51DA9" w:rsidRDefault="001921CF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1A0F0DBD" w14:textId="77777777" w:rsidR="001921CF" w:rsidRPr="00D51DA9" w:rsidRDefault="003D5C43">
      <w:pPr>
        <w:ind w:left="360" w:right="5123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“Biological</w:t>
      </w:r>
      <w:r w:rsidRPr="00D51DA9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Sensors</w:t>
      </w:r>
      <w:r w:rsidRPr="00D51DA9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Development”</w:t>
      </w:r>
      <w:r w:rsidRPr="00D51DA9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(5/2008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D51DA9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present)</w:t>
      </w:r>
    </w:p>
    <w:p w14:paraId="4E8EC907" w14:textId="77777777" w:rsidR="001921CF" w:rsidRPr="00D51DA9" w:rsidRDefault="003D5C43">
      <w:pPr>
        <w:spacing w:before="2" w:line="240" w:lineRule="exact"/>
        <w:ind w:left="360" w:right="64"/>
        <w:jc w:val="both"/>
        <w:rPr>
          <w:rFonts w:asciiTheme="majorHAnsi" w:eastAsia="Arial" w:hAnsiTheme="majorHAnsi" w:cs="Arial"/>
          <w:sz w:val="22"/>
          <w:szCs w:val="22"/>
        </w:rPr>
        <w:sectPr w:rsidR="001921CF" w:rsidRPr="00D51DA9">
          <w:pgSz w:w="12240" w:h="15840"/>
          <w:pgMar w:top="640" w:right="620" w:bottom="280" w:left="540" w:header="0" w:footer="727" w:gutter="0"/>
          <w:cols w:space="720"/>
        </w:sectPr>
      </w:pPr>
      <w:r w:rsidRPr="00D51DA9">
        <w:rPr>
          <w:rFonts w:asciiTheme="majorHAnsi" w:eastAsia="Arial" w:hAnsiTheme="majorHAnsi" w:cs="Arial"/>
          <w:sz w:val="22"/>
          <w:szCs w:val="22"/>
        </w:rPr>
        <w:t xml:space="preserve">Assisting </w:t>
      </w:r>
      <w:r w:rsidRPr="00D51DA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in 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the 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design </w:t>
      </w:r>
      <w:r w:rsidRPr="00D51DA9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and </w:t>
      </w:r>
      <w:r w:rsidRPr="00D51DA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analysis  of 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biomolecule</w:t>
      </w:r>
      <w:r w:rsidRPr="00D51DA9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sensors,  utilizing </w:t>
      </w:r>
      <w:r w:rsidRPr="00D51DA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optical </w:t>
      </w:r>
      <w:r w:rsidRPr="00D51DA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resonance</w:t>
      </w:r>
      <w:r w:rsidRPr="00D51DA9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properties</w:t>
      </w:r>
      <w:r w:rsidRPr="00D51DA9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 determining</w:t>
      </w:r>
      <w:r w:rsidRPr="00D51DA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susceptibility</w:t>
      </w:r>
      <w:r w:rsidRPr="00D51DA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surface-bound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DNAs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applied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electric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field. </w:t>
      </w:r>
      <w:r w:rsidRPr="00D51DA9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goal</w:t>
      </w:r>
      <w:r w:rsidRPr="00D51DA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this</w:t>
      </w:r>
      <w:r w:rsidRPr="00D51DA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work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is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 enable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predictable</w:t>
      </w:r>
      <w:r w:rsidRPr="00D51DA9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manipulation of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DNAs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within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context</w:t>
      </w:r>
      <w:r w:rsidRPr="00D51DA9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other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biosensors</w:t>
      </w:r>
      <w:r w:rsidRPr="00D51DA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being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developed</w:t>
      </w:r>
      <w:r w:rsidRPr="00D51DA9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 lab.</w:t>
      </w:r>
    </w:p>
    <w:p w14:paraId="56C2E251" w14:textId="77777777" w:rsidR="001921CF" w:rsidRPr="00D51DA9" w:rsidRDefault="003D5C43">
      <w:pPr>
        <w:spacing w:before="89"/>
        <w:ind w:left="106" w:right="-44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  <w:sz w:val="16"/>
          <w:szCs w:val="16"/>
        </w:rPr>
        <w:lastRenderedPageBreak/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#7,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continued</w:t>
      </w:r>
    </w:p>
    <w:p w14:paraId="0D710FED" w14:textId="77777777" w:rsidR="001921CF" w:rsidRPr="00D51DA9" w:rsidRDefault="003D5C43">
      <w:pPr>
        <w:spacing w:before="6" w:line="140" w:lineRule="exact"/>
        <w:rPr>
          <w:rFonts w:asciiTheme="majorHAnsi" w:hAnsiTheme="majorHAnsi"/>
          <w:sz w:val="15"/>
          <w:szCs w:val="15"/>
        </w:rPr>
      </w:pPr>
      <w:r w:rsidRPr="00D51DA9">
        <w:rPr>
          <w:rFonts w:asciiTheme="majorHAnsi" w:hAnsiTheme="majorHAnsi"/>
        </w:rPr>
        <w:br w:type="column"/>
      </w:r>
    </w:p>
    <w:p w14:paraId="457CAA0D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A947BFA" w14:textId="77777777" w:rsidR="001921CF" w:rsidRPr="00D51DA9" w:rsidRDefault="003D5C43">
      <w:pPr>
        <w:ind w:left="-47" w:right="3492"/>
        <w:jc w:val="center"/>
        <w:rPr>
          <w:rFonts w:asciiTheme="majorHAnsi" w:eastAsia="Arial" w:hAnsiTheme="majorHAnsi" w:cs="Arial"/>
          <w:sz w:val="36"/>
          <w:szCs w:val="36"/>
        </w:rPr>
      </w:pPr>
      <w:r w:rsidRPr="00D51DA9">
        <w:rPr>
          <w:rFonts w:asciiTheme="majorHAnsi" w:eastAsia="Arial" w:hAnsiTheme="majorHAnsi" w:cs="Arial"/>
          <w:b/>
          <w:sz w:val="36"/>
          <w:szCs w:val="36"/>
        </w:rPr>
        <w:t>ANTONINA FEDOSEEV</w:t>
      </w:r>
    </w:p>
    <w:p w14:paraId="0D651C10" w14:textId="77777777" w:rsidR="001921CF" w:rsidRPr="00D51DA9" w:rsidRDefault="003D5C43">
      <w:pPr>
        <w:spacing w:line="220" w:lineRule="exact"/>
        <w:ind w:left="179" w:right="3720"/>
        <w:jc w:val="center"/>
        <w:rPr>
          <w:rFonts w:asciiTheme="majorHAnsi" w:eastAsia="Arial" w:hAnsiTheme="majorHAnsi" w:cs="Arial"/>
        </w:rPr>
      </w:pPr>
      <w:hyperlink r:id="rId20">
        <w:r w:rsidRPr="00D51DA9">
          <w:rPr>
            <w:rFonts w:asciiTheme="majorHAnsi" w:eastAsia="Arial" w:hAnsiTheme="majorHAnsi" w:cs="Arial"/>
          </w:rPr>
          <w:t xml:space="preserve">fedoant@bu.edu           </w:t>
        </w:r>
        <w:r w:rsidRPr="00D51DA9">
          <w:rPr>
            <w:rFonts w:asciiTheme="majorHAnsi" w:eastAsia="Arial" w:hAnsiTheme="majorHAnsi" w:cs="Arial"/>
            <w:spacing w:val="10"/>
          </w:rPr>
          <w:t xml:space="preserve"> </w:t>
        </w:r>
        <w:r w:rsidRPr="00D51DA9">
          <w:rPr>
            <w:rFonts w:asciiTheme="majorHAnsi" w:eastAsia="Arial" w:hAnsiTheme="majorHAnsi" w:cs="Arial"/>
          </w:rPr>
          <w:t>(857) 555-6879</w:t>
        </w:r>
      </w:hyperlink>
    </w:p>
    <w:p w14:paraId="7AF2370C" w14:textId="77777777" w:rsidR="001921CF" w:rsidRPr="00D51DA9" w:rsidRDefault="003D5C43">
      <w:pPr>
        <w:spacing w:line="220" w:lineRule="exact"/>
        <w:ind w:left="1109" w:right="4651"/>
        <w:jc w:val="center"/>
        <w:rPr>
          <w:rFonts w:asciiTheme="majorHAnsi" w:eastAsia="Arial" w:hAnsiTheme="majorHAnsi" w:cs="Arial"/>
        </w:rPr>
        <w:sectPr w:rsidR="001921CF" w:rsidRPr="00D51DA9">
          <w:pgSz w:w="12240" w:h="15840"/>
          <w:pgMar w:top="1060" w:right="600" w:bottom="280" w:left="540" w:header="0" w:footer="727" w:gutter="0"/>
          <w:cols w:num="2" w:space="720" w:equalWidth="0">
            <w:col w:w="1495" w:space="2105"/>
            <w:col w:w="7500"/>
          </w:cols>
        </w:sectPr>
      </w:pPr>
      <w:r w:rsidRPr="00D51DA9">
        <w:rPr>
          <w:rFonts w:asciiTheme="majorHAnsi" w:eastAsia="Arial" w:hAnsiTheme="majorHAnsi" w:cs="Arial"/>
          <w:position w:val="-1"/>
        </w:rPr>
        <w:t>Second of 2 pages</w:t>
      </w:r>
    </w:p>
    <w:p w14:paraId="3936D221" w14:textId="77777777" w:rsidR="001921CF" w:rsidRPr="00D51DA9" w:rsidRDefault="001921C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0727FEC1" w14:textId="77777777" w:rsidR="001921CF" w:rsidRPr="00D51DA9" w:rsidRDefault="003D5C43">
      <w:pPr>
        <w:spacing w:before="31"/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ADDITIONAL</w:t>
      </w:r>
      <w:r w:rsidRPr="00D51DA9">
        <w:rPr>
          <w:rFonts w:asciiTheme="majorHAnsi" w:eastAsia="Arial" w:hAnsiTheme="majorHAnsi" w:cs="Arial"/>
          <w:b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PROJECTS</w:t>
      </w:r>
    </w:p>
    <w:p w14:paraId="2464DF86" w14:textId="77777777" w:rsidR="001921CF" w:rsidRPr="00D51DA9" w:rsidRDefault="003D5C43">
      <w:pPr>
        <w:spacing w:before="5" w:line="244" w:lineRule="auto"/>
        <w:ind w:left="360" w:right="81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“Implementation</w:t>
      </w:r>
      <w:r w:rsidRPr="00D51DA9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</w:t>
      </w:r>
      <w:r w:rsidRPr="00D51DA9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digital</w:t>
      </w:r>
      <w:r w:rsidRPr="00D51DA9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camera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module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using</w:t>
      </w:r>
      <w:r w:rsidRPr="00D51DA9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</w:t>
      </w:r>
      <w:r w:rsidRPr="00D51DA9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CMOS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Image</w:t>
      </w:r>
      <w:r w:rsidRPr="00D51DA9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sensor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Altera</w:t>
      </w:r>
      <w:r w:rsidRPr="00D51DA9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>y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clone</w:t>
      </w:r>
      <w:r w:rsidRPr="00D51DA9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II FPGA” (5/2008</w:t>
      </w:r>
      <w:r w:rsidRPr="00D51DA9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D51DA9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9/2008)</w:t>
      </w:r>
    </w:p>
    <w:p w14:paraId="4CDFCE01" w14:textId="77777777" w:rsidR="001921CF" w:rsidRPr="00D51DA9" w:rsidRDefault="003D5C43">
      <w:pPr>
        <w:spacing w:line="240" w:lineRule="exact"/>
        <w:ind w:left="360" w:right="88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goal</w:t>
      </w:r>
      <w:r w:rsidRPr="00D51DA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this</w:t>
      </w:r>
      <w:r w:rsidRPr="00D51DA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project</w:t>
      </w:r>
      <w:r w:rsidRPr="00D51DA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was</w:t>
      </w:r>
      <w:r w:rsidRPr="00D51DA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utilize</w:t>
      </w:r>
      <w:r w:rsidRPr="00D51DA9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processing</w:t>
      </w:r>
      <w:r w:rsidRPr="00D51DA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capabilities</w:t>
      </w:r>
      <w:r w:rsidRPr="00D51DA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</w:t>
      </w:r>
      <w:r w:rsidRPr="00D51DA9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FPGA</w:t>
      </w:r>
      <w:r w:rsidRPr="00D51DA9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for</w:t>
      </w:r>
      <w:r w:rsidRPr="00D51DA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capturing</w:t>
      </w:r>
      <w:r w:rsidRPr="00D51DA9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displaying</w:t>
      </w:r>
    </w:p>
    <w:p w14:paraId="40EECA4A" w14:textId="77777777" w:rsidR="001921CF" w:rsidRPr="00D51DA9" w:rsidRDefault="003D5C43">
      <w:pPr>
        <w:spacing w:before="3" w:line="240" w:lineRule="exact"/>
        <w:ind w:left="360" w:right="82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streaming</w:t>
      </w:r>
      <w:r w:rsidRPr="00D51DA9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video.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As</w:t>
      </w:r>
      <w:r w:rsidRPr="00D51DA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hardware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lead,</w:t>
      </w:r>
      <w:r w:rsidRPr="00D51DA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designed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all</w:t>
      </w:r>
      <w:r w:rsidRPr="00D51DA9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schematics</w:t>
      </w:r>
      <w:r w:rsidRPr="00D51DA9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layout</w:t>
      </w:r>
      <w:r w:rsidRPr="00D51DA9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PCB,</w:t>
      </w:r>
      <w:r w:rsidRPr="00D51DA9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assisted</w:t>
      </w:r>
      <w:r w:rsidRPr="00D51DA9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 the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development</w:t>
      </w:r>
      <w:r w:rsidRPr="00D51DA9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Verilog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modules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for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FPGA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DRAM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components.</w:t>
      </w:r>
    </w:p>
    <w:p w14:paraId="23D34F21" w14:textId="77777777" w:rsidR="001921CF" w:rsidRPr="00D51DA9" w:rsidRDefault="001921CF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7C8F5B15" w14:textId="77777777" w:rsidR="001921CF" w:rsidRPr="00D51DA9" w:rsidRDefault="003D5C43">
      <w:pPr>
        <w:spacing w:line="244" w:lineRule="auto"/>
        <w:ind w:left="360" w:right="81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“Desig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D51DA9">
        <w:rPr>
          <w:rFonts w:asciiTheme="majorHAnsi" w:eastAsia="Arial" w:hAnsiTheme="majorHAnsi" w:cs="Arial"/>
          <w:b/>
          <w:spacing w:val="4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an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D51DA9">
        <w:rPr>
          <w:rFonts w:asciiTheme="majorHAnsi" w:eastAsia="Arial" w:hAnsiTheme="majorHAnsi" w:cs="Arial"/>
          <w:b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simulatio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D51DA9">
        <w:rPr>
          <w:rFonts w:asciiTheme="majorHAnsi" w:eastAsia="Arial" w:hAnsiTheme="majorHAnsi" w:cs="Arial"/>
          <w:b/>
          <w:spacing w:val="3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f </w:t>
      </w:r>
      <w:r w:rsidRPr="00D51DA9">
        <w:rPr>
          <w:rFonts w:asciiTheme="majorHAnsi" w:eastAsia="Arial" w:hAnsiTheme="majorHAnsi" w:cs="Arial"/>
          <w:b/>
          <w:spacing w:val="4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D51DA9">
        <w:rPr>
          <w:rFonts w:asciiTheme="majorHAnsi" w:eastAsia="Arial" w:hAnsiTheme="majorHAnsi" w:cs="Arial"/>
          <w:b/>
          <w:spacing w:val="4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efficien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t </w:t>
      </w:r>
      <w:r w:rsidRPr="00D51DA9">
        <w:rPr>
          <w:rFonts w:asciiTheme="majorHAnsi" w:eastAsia="Arial" w:hAnsiTheme="majorHAnsi" w:cs="Arial"/>
          <w:b/>
          <w:spacing w:val="4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dua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l </w:t>
      </w:r>
      <w:r w:rsidRPr="00D51DA9">
        <w:rPr>
          <w:rFonts w:asciiTheme="majorHAnsi" w:eastAsia="Arial" w:hAnsiTheme="majorHAnsi" w:cs="Arial"/>
          <w:b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Mancheste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r </w:t>
      </w:r>
      <w:r w:rsidRPr="00D51DA9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encoder/decode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r </w:t>
      </w:r>
      <w:r w:rsidRPr="00D51DA9">
        <w:rPr>
          <w:rFonts w:asciiTheme="majorHAnsi" w:eastAsia="Arial" w:hAnsiTheme="majorHAnsi" w:cs="Arial"/>
          <w:b/>
          <w:spacing w:val="2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fo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r </w:t>
      </w:r>
      <w:r w:rsidRPr="00D51DA9">
        <w:rPr>
          <w:rFonts w:asciiTheme="majorHAnsi" w:eastAsia="Arial" w:hAnsiTheme="majorHAnsi" w:cs="Arial"/>
          <w:b/>
          <w:spacing w:val="4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high-spee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D51DA9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data transmission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”</w:t>
      </w:r>
      <w:r w:rsidRPr="00D51DA9">
        <w:rPr>
          <w:rFonts w:asciiTheme="majorHAnsi" w:eastAsia="Arial" w:hAnsiTheme="majorHAnsi" w:cs="Arial"/>
          <w:b/>
          <w:spacing w:val="-2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(1/200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8</w:t>
      </w:r>
      <w:r w:rsidRPr="00D51DA9">
        <w:rPr>
          <w:rFonts w:asciiTheme="majorHAnsi" w:eastAsia="Arial" w:hAnsiTheme="majorHAnsi" w:cs="Arial"/>
          <w:b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–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>5/2008)</w:t>
      </w:r>
    </w:p>
    <w:p w14:paraId="22A63A61" w14:textId="77777777" w:rsidR="001921CF" w:rsidRPr="00D51DA9" w:rsidRDefault="003D5C43">
      <w:pPr>
        <w:spacing w:line="240" w:lineRule="exact"/>
        <w:ind w:left="360" w:right="89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goal</w:t>
      </w:r>
      <w:r w:rsidRPr="00D51DA9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this</w:t>
      </w:r>
      <w:r w:rsidRPr="00D51DA9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project</w:t>
      </w:r>
      <w:r w:rsidRPr="00D51DA9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was</w:t>
      </w:r>
      <w:r w:rsidRPr="00D51DA9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</w:t>
      </w:r>
      <w:r w:rsidRPr="00D51DA9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completely</w:t>
      </w:r>
      <w:r w:rsidRPr="00D51DA9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redesign</w:t>
      </w:r>
      <w:r w:rsidRPr="00D51DA9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</w:t>
      </w:r>
      <w:r w:rsidRPr="00D51DA9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Manchester</w:t>
      </w:r>
      <w:r w:rsidRPr="00D51DA9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encoder/decoder,</w:t>
      </w:r>
      <w:r w:rsidRPr="00D51DA9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</w:t>
      </w:r>
      <w:r w:rsidRPr="00D51DA9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ASIC</w:t>
      </w:r>
      <w:r w:rsidRPr="00D51DA9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which</w:t>
      </w:r>
      <w:r w:rsidRPr="00D51DA9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is</w:t>
      </w:r>
    </w:p>
    <w:p w14:paraId="5E1A578E" w14:textId="77777777" w:rsidR="001921CF" w:rsidRPr="00D51DA9" w:rsidRDefault="003D5C43">
      <w:pPr>
        <w:spacing w:before="3" w:line="240" w:lineRule="exact"/>
        <w:ind w:left="360" w:right="82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commonly</w:t>
      </w:r>
      <w:r w:rsidRPr="00D51DA9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utilized</w:t>
      </w:r>
      <w:r w:rsidRPr="00D51DA9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high</w:t>
      </w:r>
      <w:r w:rsidRPr="00D51DA9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speed</w:t>
      </w:r>
      <w:r w:rsidRPr="00D51DA9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data</w:t>
      </w:r>
      <w:r w:rsidRPr="00D51DA9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applications</w:t>
      </w:r>
      <w:r w:rsidRPr="00D51DA9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such</w:t>
      </w:r>
      <w:r w:rsidRPr="00D51DA9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as</w:t>
      </w:r>
      <w:r w:rsidRPr="00D51DA9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Ethernet</w:t>
      </w:r>
      <w:r w:rsidRPr="00D51DA9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routers.  </w:t>
      </w:r>
      <w:r w:rsidRPr="00D51DA9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This</w:t>
      </w:r>
      <w:r w:rsidRPr="00D51DA9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was</w:t>
      </w:r>
      <w:r w:rsidRPr="00D51DA9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accomplished</w:t>
      </w:r>
      <w:r w:rsidRPr="00D51DA9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by using</w:t>
      </w:r>
      <w:r w:rsidRPr="00D51DA9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various</w:t>
      </w:r>
      <w:r w:rsidRPr="00D51DA9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hardware</w:t>
      </w:r>
      <w:r w:rsidRPr="00D51DA9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</w:t>
      </w:r>
      <w:r w:rsidRPr="00D51DA9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tools:</w:t>
      </w:r>
      <w:r w:rsidRPr="00D51DA9">
        <w:rPr>
          <w:rFonts w:asciiTheme="majorHAnsi" w:eastAsia="Arial" w:hAnsiTheme="majorHAnsi" w:cs="Arial"/>
          <w:spacing w:val="5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Verilog</w:t>
      </w:r>
      <w:r w:rsidRPr="00D51DA9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HDL  in </w:t>
      </w:r>
      <w:r w:rsidRPr="00D51DA9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ModelSim,</w:t>
      </w:r>
      <w:r w:rsidRPr="00D51DA9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Synopsys</w:t>
      </w:r>
      <w:r w:rsidRPr="00D51DA9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</w:t>
      </w:r>
      <w:r w:rsidRPr="00D51DA9">
        <w:rPr>
          <w:rFonts w:asciiTheme="majorHAnsi" w:eastAsia="Arial" w:hAnsiTheme="majorHAnsi" w:cs="Arial"/>
          <w:spacing w:val="5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Compiler,</w:t>
      </w:r>
      <w:r w:rsidRPr="00D51DA9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Cadence Encounter,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Cadence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Virtuoso.</w:t>
      </w:r>
      <w:r w:rsidRPr="00D51DA9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entire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process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 chip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design,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from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behavioral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description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to physical design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simulation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was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completed.</w:t>
      </w:r>
    </w:p>
    <w:p w14:paraId="339DC4E5" w14:textId="77777777" w:rsidR="001921CF" w:rsidRPr="00D51DA9" w:rsidRDefault="001921CF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469744A8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PUBLICATIONS</w:t>
      </w:r>
    </w:p>
    <w:p w14:paraId="3431B51A" w14:textId="77777777" w:rsidR="001921CF" w:rsidRPr="00D51DA9" w:rsidRDefault="003D5C43">
      <w:pPr>
        <w:spacing w:before="2" w:line="240" w:lineRule="exact"/>
        <w:ind w:left="720" w:right="230" w:hanging="36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Abdo,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A., Sahin,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M.,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Spuhler,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P.S., Wu,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A.C.,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Fedoseev,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A., 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Ünlü,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M.S.,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"Floating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Light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Activated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Micro- Electrical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Stimulators,"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Neural</w:t>
      </w:r>
      <w:r w:rsidRPr="00D51DA9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Interfaces</w:t>
      </w:r>
      <w:r w:rsidRPr="00D51DA9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Conference,</w:t>
      </w:r>
      <w:r w:rsidRPr="00D51DA9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Cleveland</w:t>
      </w:r>
      <w:r w:rsidRPr="00D51DA9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O</w:t>
      </w:r>
      <w:r w:rsidRPr="00D51DA9">
        <w:rPr>
          <w:rFonts w:asciiTheme="majorHAnsi" w:eastAsia="Arial" w:hAnsiTheme="majorHAnsi" w:cs="Arial"/>
          <w:i/>
          <w:spacing w:val="1"/>
          <w:sz w:val="22"/>
          <w:szCs w:val="22"/>
        </w:rPr>
        <w:t>H</w:t>
      </w:r>
      <w:r w:rsidRPr="00D51DA9">
        <w:rPr>
          <w:rFonts w:asciiTheme="majorHAnsi" w:eastAsia="Arial" w:hAnsiTheme="majorHAnsi" w:cs="Arial"/>
          <w:sz w:val="22"/>
          <w:szCs w:val="22"/>
        </w:rPr>
        <w:t>,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16-18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June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2008.</w:t>
      </w:r>
    </w:p>
    <w:p w14:paraId="71FD78A4" w14:textId="77777777" w:rsidR="001921CF" w:rsidRPr="00D51DA9" w:rsidRDefault="003D5C43">
      <w:pPr>
        <w:spacing w:line="240" w:lineRule="exact"/>
        <w:ind w:left="720" w:right="932" w:hanging="36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Hoyte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K, </w:t>
      </w:r>
      <w:r w:rsidRPr="00D51DA9">
        <w:rPr>
          <w:rFonts w:asciiTheme="majorHAnsi" w:eastAsia="Arial" w:hAnsiTheme="majorHAnsi" w:cs="Arial"/>
          <w:sz w:val="22"/>
          <w:szCs w:val="22"/>
        </w:rPr>
        <w:t>Fedoseev,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A, 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D51DA9">
        <w:rPr>
          <w:rFonts w:asciiTheme="majorHAnsi" w:eastAsia="Arial" w:hAnsiTheme="majorHAnsi" w:cs="Arial"/>
          <w:sz w:val="22"/>
          <w:szCs w:val="22"/>
        </w:rPr>
        <w:t>ia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B, Martin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PT., Transgenic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overexpression</w:t>
      </w:r>
      <w:r w:rsidRPr="00D51DA9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dystroglycan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does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not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inhibit muscular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dystrophy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mdx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mice.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Am</w:t>
      </w:r>
      <w:r w:rsidRPr="00D51DA9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J</w:t>
      </w:r>
      <w:r w:rsidRPr="00D51DA9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Pathol.</w:t>
      </w:r>
      <w:r w:rsidRPr="00D51DA9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2004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Feb;164(2):711-8.</w:t>
      </w:r>
    </w:p>
    <w:p w14:paraId="240A0F62" w14:textId="77777777" w:rsidR="001921CF" w:rsidRPr="00D51DA9" w:rsidRDefault="003D5C43">
      <w:pPr>
        <w:spacing w:line="240" w:lineRule="exact"/>
        <w:ind w:left="341" w:right="503"/>
        <w:jc w:val="center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Fedoseev,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A, Nguyen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HH,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D51DA9">
        <w:rPr>
          <w:rFonts w:asciiTheme="majorHAnsi" w:eastAsia="Arial" w:hAnsiTheme="majorHAnsi" w:cs="Arial"/>
          <w:sz w:val="22"/>
          <w:szCs w:val="22"/>
        </w:rPr>
        <w:t>ia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B, Kammesheidt</w:t>
      </w:r>
      <w:r w:rsidRPr="00D51DA9">
        <w:rPr>
          <w:rFonts w:asciiTheme="majorHAnsi" w:eastAsia="Arial" w:hAnsiTheme="majorHAnsi" w:cs="Arial"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A, Hoyte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K, Martin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PT.Inhibition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dystroglycan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w w:val="99"/>
          <w:sz w:val="22"/>
          <w:szCs w:val="22"/>
        </w:rPr>
        <w:t xml:space="preserve">cleavage </w:t>
      </w:r>
      <w:r w:rsidRPr="00D51DA9">
        <w:rPr>
          <w:rFonts w:asciiTheme="majorHAnsi" w:eastAsia="Arial" w:hAnsiTheme="majorHAnsi" w:cs="Arial"/>
          <w:sz w:val="22"/>
          <w:szCs w:val="22"/>
        </w:rPr>
        <w:t>causes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muscular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dystrophy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transgenic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mice.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Neuro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uscular</w:t>
      </w:r>
      <w:r w:rsidRPr="00D51DA9">
        <w:rPr>
          <w:rFonts w:asciiTheme="majorHAnsi" w:eastAsia="Arial" w:hAnsiTheme="majorHAnsi" w:cs="Arial"/>
          <w:i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Disorder</w:t>
      </w:r>
      <w:r w:rsidRPr="00D51DA9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D51DA9">
        <w:rPr>
          <w:rFonts w:asciiTheme="majorHAnsi" w:eastAsia="Arial" w:hAnsiTheme="majorHAnsi" w:cs="Arial"/>
          <w:sz w:val="22"/>
          <w:szCs w:val="22"/>
        </w:rPr>
        <w:t>.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2003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w w:val="99"/>
          <w:sz w:val="22"/>
          <w:szCs w:val="22"/>
        </w:rPr>
        <w:t xml:space="preserve">Jun;13(5):365-75. </w:t>
      </w:r>
      <w:r w:rsidRPr="00D51DA9">
        <w:rPr>
          <w:rFonts w:asciiTheme="majorHAnsi" w:eastAsia="Arial" w:hAnsiTheme="majorHAnsi" w:cs="Arial"/>
          <w:sz w:val="22"/>
          <w:szCs w:val="22"/>
        </w:rPr>
        <w:t>Fedoseev,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A, Hoyte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K, 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D51DA9">
        <w:rPr>
          <w:rFonts w:asciiTheme="majorHAnsi" w:eastAsia="Arial" w:hAnsiTheme="majorHAnsi" w:cs="Arial"/>
          <w:sz w:val="22"/>
          <w:szCs w:val="22"/>
        </w:rPr>
        <w:t>ia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B, Martin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PT. Overexpression</w:t>
      </w:r>
      <w:r w:rsidRPr="00D51DA9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CT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GalNAc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transferase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inhibits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w w:val="99"/>
          <w:sz w:val="22"/>
          <w:szCs w:val="22"/>
        </w:rPr>
        <w:t>muscular</w:t>
      </w:r>
    </w:p>
    <w:p w14:paraId="30FCFA58" w14:textId="77777777" w:rsidR="001921CF" w:rsidRPr="00D51DA9" w:rsidRDefault="003D5C43">
      <w:pPr>
        <w:spacing w:line="240" w:lineRule="exact"/>
        <w:ind w:left="72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dystrophy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cleavage-resistant</w:t>
      </w:r>
      <w:r w:rsidRPr="00D51DA9">
        <w:rPr>
          <w:rFonts w:asciiTheme="majorHAnsi" w:eastAsia="Arial" w:hAnsiTheme="majorHAnsi" w:cs="Arial"/>
          <w:spacing w:val="-1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dystroglycan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mutant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mouse.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Bioche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ical</w:t>
      </w:r>
      <w:r w:rsidRPr="00D51DA9">
        <w:rPr>
          <w:rFonts w:asciiTheme="majorHAnsi" w:eastAsia="Arial" w:hAnsiTheme="majorHAnsi" w:cs="Arial"/>
          <w:i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Biophysical</w:t>
      </w:r>
      <w:r w:rsidRPr="00D51DA9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Research</w:t>
      </w:r>
    </w:p>
    <w:p w14:paraId="741CD057" w14:textId="77777777" w:rsidR="001921CF" w:rsidRPr="00D51DA9" w:rsidRDefault="003D5C43">
      <w:pPr>
        <w:spacing w:line="240" w:lineRule="exact"/>
        <w:ind w:left="72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i/>
          <w:w w:val="99"/>
          <w:sz w:val="22"/>
          <w:szCs w:val="22"/>
        </w:rPr>
        <w:t>Co</w:t>
      </w:r>
      <w:r w:rsidRPr="00D51DA9">
        <w:rPr>
          <w:rFonts w:asciiTheme="majorHAnsi" w:eastAsia="Arial" w:hAnsiTheme="majorHAnsi" w:cs="Arial"/>
          <w:i/>
          <w:spacing w:val="-2"/>
          <w:w w:val="99"/>
          <w:sz w:val="22"/>
          <w:szCs w:val="22"/>
        </w:rPr>
        <w:t>mm</w:t>
      </w:r>
      <w:r w:rsidRPr="00D51DA9">
        <w:rPr>
          <w:rFonts w:asciiTheme="majorHAnsi" w:eastAsia="Arial" w:hAnsiTheme="majorHAnsi" w:cs="Arial"/>
          <w:i/>
          <w:w w:val="99"/>
          <w:sz w:val="22"/>
          <w:szCs w:val="22"/>
        </w:rPr>
        <w:t>unications.</w:t>
      </w:r>
      <w:r w:rsidRPr="00D51DA9">
        <w:rPr>
          <w:rFonts w:asciiTheme="majorHAnsi" w:eastAsia="Arial" w:hAnsiTheme="majorHAnsi" w:cs="Arial"/>
          <w:w w:val="99"/>
          <w:sz w:val="22"/>
          <w:szCs w:val="22"/>
        </w:rPr>
        <w:t>2003Mar</w:t>
      </w:r>
      <w:r w:rsidRPr="00D51DA9">
        <w:rPr>
          <w:rFonts w:asciiTheme="majorHAnsi" w:eastAsia="Arial" w:hAnsiTheme="majorHAnsi" w:cs="Arial"/>
          <w:spacing w:val="1"/>
          <w:w w:val="9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21;302(4):831-6.</w:t>
      </w:r>
    </w:p>
    <w:p w14:paraId="107199A9" w14:textId="77777777" w:rsidR="001921CF" w:rsidRPr="00D51DA9" w:rsidRDefault="003D5C43">
      <w:pPr>
        <w:spacing w:before="3" w:line="240" w:lineRule="exact"/>
        <w:ind w:left="720" w:right="108" w:hanging="36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Kang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CK,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Fedoseev,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A, Martin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PT. Identification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peptides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that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specifically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bind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Abeta(1-40)</w:t>
      </w:r>
      <w:r w:rsidRPr="00D51DA9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amyloid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vitro and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amyloid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plaques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Alzheimer's</w:t>
      </w:r>
      <w:r w:rsidRPr="00D51DA9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disease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using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phage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display.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Neurobiology</w:t>
      </w:r>
      <w:r w:rsidRPr="00D51DA9">
        <w:rPr>
          <w:rFonts w:asciiTheme="majorHAnsi" w:eastAsia="Arial" w:hAnsiTheme="majorHAnsi" w:cs="Arial"/>
          <w:i/>
          <w:spacing w:val="-1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Disorder</w:t>
      </w:r>
      <w:r w:rsidRPr="00D51DA9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D51DA9">
        <w:rPr>
          <w:rFonts w:asciiTheme="majorHAnsi" w:eastAsia="Arial" w:hAnsiTheme="majorHAnsi" w:cs="Arial"/>
          <w:sz w:val="22"/>
          <w:szCs w:val="22"/>
        </w:rPr>
        <w:t>.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2003</w:t>
      </w:r>
    </w:p>
    <w:p w14:paraId="7120AC34" w14:textId="77777777" w:rsidR="001921CF" w:rsidRPr="00D51DA9" w:rsidRDefault="003D5C43">
      <w:pPr>
        <w:spacing w:line="240" w:lineRule="exact"/>
        <w:ind w:left="72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Oct;14(1):146-56.</w:t>
      </w:r>
    </w:p>
    <w:p w14:paraId="0D7B2F7E" w14:textId="77777777" w:rsidR="001921CF" w:rsidRPr="00D51DA9" w:rsidRDefault="003D5C43">
      <w:pPr>
        <w:spacing w:before="3" w:line="240" w:lineRule="exact"/>
        <w:ind w:left="720" w:right="200" w:hanging="360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sz w:val="22"/>
          <w:szCs w:val="22"/>
        </w:rPr>
        <w:t>Nguyen,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H.,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Fedoseev,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A., Hoyte,</w:t>
      </w:r>
      <w:r w:rsidRPr="00D51DA9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 xml:space="preserve">K., 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D51DA9">
        <w:rPr>
          <w:rFonts w:asciiTheme="majorHAnsi" w:eastAsia="Arial" w:hAnsiTheme="majorHAnsi" w:cs="Arial"/>
          <w:sz w:val="22"/>
          <w:szCs w:val="22"/>
        </w:rPr>
        <w:t>ia,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B., Martin,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P.</w:t>
      </w:r>
      <w:r w:rsidRPr="00D51DA9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Overexpression</w:t>
      </w:r>
      <w:r w:rsidRPr="00D51DA9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CT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GalNAc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Transferase 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Skeletal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Muscle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causes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inhibition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Muscular</w:t>
      </w:r>
      <w:r w:rsidRPr="00D51DA9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Dystrophy</w:t>
      </w:r>
      <w:r w:rsidRPr="00D51DA9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in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mdx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mice.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Proceedings</w:t>
      </w:r>
      <w:r w:rsidRPr="00D51DA9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National Acade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y</w:t>
      </w:r>
      <w:r w:rsidRPr="00D51DA9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Sciences</w:t>
      </w:r>
      <w:r w:rsidRPr="00D51DA9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U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S</w:t>
      </w:r>
      <w:r w:rsidRPr="00D51DA9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A.</w:t>
      </w:r>
      <w:r w:rsidRPr="00D51DA9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2002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Apr</w:t>
      </w:r>
      <w:r w:rsidRPr="00D51DA9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16;99(8):5616-21.</w:t>
      </w:r>
    </w:p>
    <w:p w14:paraId="49D9BE21" w14:textId="77777777" w:rsidR="001921CF" w:rsidRPr="00D51DA9" w:rsidRDefault="001921CF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415FCB29" w14:textId="77777777" w:rsidR="001921CF" w:rsidRPr="00D51DA9" w:rsidRDefault="003D5C43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HONORS</w:t>
      </w:r>
      <w:r w:rsidRPr="00D51DA9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&amp;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ASSOCIATIONS</w:t>
      </w:r>
    </w:p>
    <w:p w14:paraId="1301AF33" w14:textId="77777777" w:rsidR="001921CF" w:rsidRPr="00D51DA9" w:rsidRDefault="003D5C43">
      <w:pPr>
        <w:spacing w:line="240" w:lineRule="exact"/>
        <w:ind w:left="360" w:right="4620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i/>
          <w:sz w:val="22"/>
          <w:szCs w:val="22"/>
        </w:rPr>
        <w:t>Boston</w:t>
      </w:r>
      <w:r w:rsidRPr="00D51DA9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University</w:t>
      </w:r>
      <w:r w:rsidRPr="00D51DA9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Trustees</w:t>
      </w:r>
      <w:r w:rsidRPr="00D51DA9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LEAP</w:t>
      </w:r>
      <w:r w:rsidRPr="00D51DA9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Tuition</w:t>
      </w:r>
      <w:r w:rsidRPr="00D51DA9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Scholarship</w:t>
      </w:r>
      <w:r w:rsidRPr="00D51DA9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recipient</w:t>
      </w:r>
    </w:p>
    <w:p w14:paraId="42AB000F" w14:textId="77777777" w:rsidR="001921CF" w:rsidRPr="00D51DA9" w:rsidRDefault="003D5C43">
      <w:pPr>
        <w:spacing w:line="240" w:lineRule="exact"/>
        <w:ind w:left="360" w:right="4701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i/>
          <w:sz w:val="22"/>
          <w:szCs w:val="22"/>
        </w:rPr>
        <w:t>Robert</w:t>
      </w:r>
      <w:r w:rsidRPr="00D51DA9">
        <w:rPr>
          <w:rFonts w:asciiTheme="majorHAnsi" w:eastAsia="Arial" w:hAnsiTheme="majorHAnsi" w:cs="Arial"/>
          <w:i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C.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Dynes</w:t>
      </w:r>
      <w:r w:rsidRPr="00D51DA9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Chancellor</w:t>
      </w:r>
      <w:r w:rsidRPr="00D51DA9">
        <w:rPr>
          <w:rFonts w:asciiTheme="majorHAnsi" w:eastAsia="Arial" w:hAnsiTheme="majorHAnsi" w:cs="Arial"/>
          <w:i/>
          <w:spacing w:val="-2"/>
          <w:sz w:val="22"/>
          <w:szCs w:val="22"/>
        </w:rPr>
        <w:t>’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s</w:t>
      </w:r>
      <w:r w:rsidRPr="00D51DA9">
        <w:rPr>
          <w:rFonts w:asciiTheme="majorHAnsi" w:eastAsia="Arial" w:hAnsiTheme="majorHAnsi" w:cs="Arial"/>
          <w:i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Research</w:t>
      </w:r>
      <w:r w:rsidRPr="00D51DA9">
        <w:rPr>
          <w:rFonts w:asciiTheme="majorHAnsi" w:eastAsia="Arial" w:hAnsiTheme="majorHAnsi" w:cs="Arial"/>
          <w:i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i/>
          <w:sz w:val="22"/>
          <w:szCs w:val="22"/>
        </w:rPr>
        <w:t>Scholarship</w:t>
      </w:r>
      <w:r w:rsidRPr="00D51DA9">
        <w:rPr>
          <w:rFonts w:asciiTheme="majorHAnsi" w:eastAsia="Arial" w:hAnsiTheme="majorHAnsi" w:cs="Arial"/>
          <w:i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recipient</w:t>
      </w:r>
    </w:p>
    <w:p w14:paraId="352E12B2" w14:textId="77777777" w:rsidR="001921CF" w:rsidRPr="00D51DA9" w:rsidRDefault="003D5C43">
      <w:pPr>
        <w:spacing w:before="6"/>
        <w:ind w:left="360" w:right="2957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Institute</w:t>
      </w:r>
      <w:r w:rsidRPr="00D51DA9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Electrical</w:t>
      </w:r>
      <w:r w:rsidRPr="00D51DA9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and</w:t>
      </w:r>
      <w:r w:rsidRPr="00D51DA9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Electronics</w:t>
      </w:r>
      <w:r w:rsidRPr="00D51DA9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Engineers</w:t>
      </w:r>
      <w:r w:rsidRPr="00D51DA9">
        <w:rPr>
          <w:rFonts w:asciiTheme="majorHAnsi" w:eastAsia="Arial" w:hAnsiTheme="majorHAnsi" w:cs="Arial"/>
          <w:b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(IEEE),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member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since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2004</w:t>
      </w:r>
    </w:p>
    <w:p w14:paraId="439008EF" w14:textId="77777777" w:rsidR="001921CF" w:rsidRPr="00D51DA9" w:rsidRDefault="003D5C43">
      <w:pPr>
        <w:spacing w:before="6"/>
        <w:ind w:left="360" w:right="1553"/>
        <w:jc w:val="both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Association</w:t>
      </w:r>
      <w:r w:rsidRPr="00D51DA9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for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the</w:t>
      </w:r>
      <w:r w:rsidRPr="00D51DA9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Advancement</w:t>
      </w:r>
      <w:r w:rsidRPr="00D51DA9">
        <w:rPr>
          <w:rFonts w:asciiTheme="majorHAnsi" w:eastAsia="Arial" w:hAnsiTheme="majorHAnsi" w:cs="Arial"/>
          <w:b/>
          <w:spacing w:val="-1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Medical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Instrumentation</w:t>
      </w:r>
      <w:r w:rsidRPr="00D51DA9">
        <w:rPr>
          <w:rFonts w:asciiTheme="majorHAnsi" w:eastAsia="Arial" w:hAnsiTheme="majorHAnsi" w:cs="Arial"/>
          <w:b/>
          <w:spacing w:val="-1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(AAMI),</w:t>
      </w:r>
      <w:r w:rsidRPr="00D51DA9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member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since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2007</w:t>
      </w:r>
    </w:p>
    <w:p w14:paraId="07B3A39A" w14:textId="77777777" w:rsidR="001921CF" w:rsidRPr="00D51DA9" w:rsidRDefault="003D5C43">
      <w:pPr>
        <w:spacing w:before="6"/>
        <w:ind w:left="360" w:right="2678"/>
        <w:jc w:val="both"/>
        <w:rPr>
          <w:rFonts w:asciiTheme="majorHAnsi" w:eastAsia="Arial" w:hAnsiTheme="majorHAnsi" w:cs="Arial"/>
          <w:sz w:val="22"/>
          <w:szCs w:val="22"/>
        </w:rPr>
        <w:sectPr w:rsidR="001921CF" w:rsidRPr="00D51DA9">
          <w:type w:val="continuous"/>
          <w:pgSz w:w="12240" w:h="15840"/>
          <w:pgMar w:top="1480" w:right="600" w:bottom="280" w:left="540" w:header="720" w:footer="720" w:gutter="0"/>
          <w:cols w:space="720"/>
        </w:sectPr>
      </w:pPr>
      <w:r w:rsidRPr="00D51DA9">
        <w:rPr>
          <w:rFonts w:asciiTheme="majorHAnsi" w:eastAsia="Arial" w:hAnsiTheme="majorHAnsi" w:cs="Arial"/>
          <w:b/>
          <w:sz w:val="22"/>
          <w:szCs w:val="22"/>
        </w:rPr>
        <w:t>Student</w:t>
      </w:r>
      <w:r w:rsidRPr="00D51DA9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Association</w:t>
      </w:r>
      <w:r w:rsidRPr="00D51DA9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of</w:t>
      </w:r>
      <w:r w:rsidRPr="00D51DA9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Graduate</w:t>
      </w:r>
      <w:r w:rsidRPr="00D51DA9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b/>
          <w:sz w:val="22"/>
          <w:szCs w:val="22"/>
        </w:rPr>
        <w:t>Engineers</w:t>
      </w:r>
      <w:r w:rsidRPr="00D51DA9">
        <w:rPr>
          <w:rFonts w:asciiTheme="majorHAnsi" w:eastAsia="Arial" w:hAnsiTheme="majorHAnsi" w:cs="Arial"/>
          <w:b/>
          <w:spacing w:val="-1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(SAGE)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at</w:t>
      </w:r>
      <w:r w:rsidRPr="00D51DA9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BU,</w:t>
      </w:r>
      <w:r w:rsidRPr="00D51DA9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member</w:t>
      </w:r>
      <w:r w:rsidRPr="00D51DA9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since</w:t>
      </w:r>
      <w:r w:rsidRPr="00D51DA9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sz w:val="22"/>
          <w:szCs w:val="22"/>
        </w:rPr>
        <w:t>2006</w:t>
      </w:r>
    </w:p>
    <w:p w14:paraId="1197F835" w14:textId="77777777" w:rsidR="001921CF" w:rsidRPr="00D51DA9" w:rsidRDefault="003D5C43">
      <w:pPr>
        <w:spacing w:before="74"/>
        <w:ind w:left="406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</w:rPr>
        <w:lastRenderedPageBreak/>
        <w:pict w14:anchorId="46F6C8D2">
          <v:group id="_x0000_s1029" style="position:absolute;left:0;text-align:left;margin-left:34.2pt;margin-top:49pt;width:543.6pt;height:1.55pt;z-index:-251658240;mso-position-horizontal-relative:page" coordorigin="684,980" coordsize="10872,31">
            <v:shape id="_x0000_s1031" style="position:absolute;left:690;top:1005;width:10860;height:0" coordorigin="690,1005" coordsize="10860,0" path="m690,1005r10860,e" filled="f" strokeweight=".58pt">
              <v:path arrowok="t"/>
            </v:shape>
            <v:shape id="_x0000_s1030" style="position:absolute;left:690;top:985;width:10860;height:0" coordorigin="690,985" coordsize="10860,0" path="m690,985r10860,e" filled="f" strokeweight=".58pt">
              <v:path arrowok="t"/>
            </v:shape>
            <w10:wrap anchorx="page"/>
          </v:group>
        </w:pict>
      </w:r>
      <w:r w:rsidRPr="00D51DA9">
        <w:rPr>
          <w:rFonts w:asciiTheme="majorHAnsi" w:hAnsiTheme="majorHAnsi"/>
          <w:sz w:val="16"/>
          <w:szCs w:val="16"/>
        </w:rPr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#8:</w:t>
      </w:r>
      <w:r w:rsidRPr="00D51DA9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Postdoctoral,</w:t>
      </w:r>
      <w:r w:rsidRPr="00D51DA9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de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z w:val="16"/>
          <w:szCs w:val="16"/>
        </w:rPr>
        <w:t>onstrating</w:t>
      </w:r>
      <w:r w:rsidRPr="00D51DA9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</w:t>
      </w:r>
      <w:r w:rsidRPr="00D51DA9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t</w:t>
      </w:r>
      <w:r w:rsidRPr="00D51DA9">
        <w:rPr>
          <w:rFonts w:asciiTheme="majorHAnsi" w:hAnsiTheme="majorHAnsi"/>
          <w:spacing w:val="-1"/>
          <w:sz w:val="16"/>
          <w:szCs w:val="16"/>
        </w:rPr>
        <w:t>y</w:t>
      </w:r>
      <w:r w:rsidRPr="00D51DA9">
        <w:rPr>
          <w:rFonts w:asciiTheme="majorHAnsi" w:hAnsiTheme="majorHAnsi"/>
          <w:sz w:val="16"/>
          <w:szCs w:val="16"/>
        </w:rPr>
        <w:t>pical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for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z w:val="16"/>
          <w:szCs w:val="16"/>
        </w:rPr>
        <w:t>at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for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any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graduate</w:t>
      </w:r>
      <w:r w:rsidRPr="00D51DA9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students</w:t>
      </w:r>
    </w:p>
    <w:p w14:paraId="0E19B1A5" w14:textId="77777777" w:rsidR="001921CF" w:rsidRPr="00D51DA9" w:rsidRDefault="003D5C43">
      <w:pPr>
        <w:spacing w:before="83"/>
        <w:ind w:left="3071"/>
        <w:rPr>
          <w:rFonts w:asciiTheme="majorHAnsi" w:eastAsia="Arial" w:hAnsiTheme="majorHAnsi" w:cs="Arial"/>
          <w:sz w:val="18"/>
          <w:szCs w:val="18"/>
        </w:rPr>
      </w:pPr>
      <w:r w:rsidRPr="00D51DA9">
        <w:rPr>
          <w:rFonts w:asciiTheme="majorHAnsi" w:eastAsia="Arial" w:hAnsiTheme="majorHAnsi" w:cs="Arial"/>
          <w:b/>
          <w:sz w:val="32"/>
          <w:szCs w:val="32"/>
        </w:rPr>
        <w:t>M</w:t>
      </w:r>
      <w:r w:rsidRPr="00D51DA9">
        <w:rPr>
          <w:rFonts w:asciiTheme="majorHAnsi" w:eastAsia="Arial" w:hAnsiTheme="majorHAnsi" w:cs="Arial"/>
          <w:b/>
          <w:sz w:val="26"/>
          <w:szCs w:val="26"/>
        </w:rPr>
        <w:t xml:space="preserve">IHAK </w:t>
      </w:r>
      <w:r w:rsidRPr="00D51DA9">
        <w:rPr>
          <w:rFonts w:asciiTheme="majorHAnsi" w:eastAsia="Arial" w:hAnsiTheme="majorHAnsi" w:cs="Arial"/>
          <w:b/>
          <w:sz w:val="32"/>
          <w:szCs w:val="32"/>
        </w:rPr>
        <w:t>R</w:t>
      </w:r>
      <w:r w:rsidRPr="00D51DA9">
        <w:rPr>
          <w:rFonts w:asciiTheme="majorHAnsi" w:eastAsia="Arial" w:hAnsiTheme="majorHAnsi" w:cs="Arial"/>
          <w:b/>
          <w:sz w:val="26"/>
          <w:szCs w:val="26"/>
        </w:rPr>
        <w:t>AMAKRISHNA</w:t>
      </w:r>
      <w:r w:rsidRPr="00D51DA9">
        <w:rPr>
          <w:rFonts w:asciiTheme="majorHAnsi" w:eastAsia="Arial" w:hAnsiTheme="majorHAnsi" w:cs="Arial"/>
          <w:b/>
          <w:spacing w:val="1"/>
          <w:sz w:val="26"/>
          <w:szCs w:val="26"/>
        </w:rPr>
        <w:t>N</w:t>
      </w:r>
      <w:r w:rsidRPr="00D51DA9">
        <w:rPr>
          <w:rFonts w:asciiTheme="majorHAnsi" w:eastAsia="Arial" w:hAnsiTheme="majorHAnsi" w:cs="Arial"/>
          <w:b/>
          <w:sz w:val="32"/>
          <w:szCs w:val="32"/>
        </w:rPr>
        <w:t>,</w:t>
      </w:r>
      <w:r w:rsidRPr="00D51DA9">
        <w:rPr>
          <w:rFonts w:asciiTheme="majorHAnsi" w:eastAsia="Arial" w:hAnsiTheme="majorHAnsi" w:cs="Arial"/>
          <w:b/>
          <w:spacing w:val="-17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b/>
          <w:sz w:val="32"/>
          <w:szCs w:val="32"/>
        </w:rPr>
        <w:t xml:space="preserve">PhD     </w:t>
      </w:r>
      <w:r w:rsidRPr="00D51DA9">
        <w:rPr>
          <w:rFonts w:asciiTheme="majorHAnsi" w:eastAsia="Arial" w:hAnsiTheme="majorHAnsi" w:cs="Arial"/>
          <w:b/>
          <w:spacing w:val="70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sz w:val="18"/>
          <w:szCs w:val="18"/>
        </w:rPr>
        <w:t>Page 1 of 2</w:t>
      </w:r>
    </w:p>
    <w:p w14:paraId="0AC0B6C0" w14:textId="77777777" w:rsidR="001921CF" w:rsidRPr="00D51DA9" w:rsidRDefault="003D5C43">
      <w:pPr>
        <w:spacing w:line="240" w:lineRule="exact"/>
        <w:ind w:left="886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1036</w:t>
      </w:r>
      <w:r w:rsidRPr="00D51DA9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Commonwealth</w:t>
      </w:r>
      <w:r w:rsidRPr="00D51DA9">
        <w:rPr>
          <w:rFonts w:asciiTheme="majorHAnsi" w:eastAsia="Arial" w:hAnsiTheme="majorHAnsi" w:cs="Arial"/>
          <w:spacing w:val="-1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Ave,</w:t>
      </w:r>
      <w:r w:rsidRPr="00D51DA9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Apt</w:t>
      </w:r>
      <w:r w:rsidRPr="00D51DA9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#</w:t>
      </w:r>
      <w:r w:rsidRPr="00D51DA9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1A,</w:t>
      </w:r>
      <w:r w:rsidRPr="00D51DA9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Allston,</w:t>
      </w:r>
      <w:r w:rsidRPr="00D51DA9">
        <w:rPr>
          <w:rFonts w:asciiTheme="majorHAnsi" w:eastAsia="Arial" w:hAnsiTheme="majorHAnsi" w:cs="Arial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MA</w:t>
      </w:r>
      <w:r w:rsidRPr="00D51DA9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02134</w:t>
      </w:r>
      <w:r w:rsidRPr="00D51DA9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w w:val="83"/>
          <w:position w:val="-1"/>
          <w:sz w:val="22"/>
          <w:szCs w:val="22"/>
        </w:rPr>
        <w:t>·</w:t>
      </w:r>
      <w:r w:rsidRPr="00D51DA9">
        <w:rPr>
          <w:rFonts w:asciiTheme="majorHAnsi" w:eastAsia="Arial" w:hAnsiTheme="majorHAnsi" w:cs="Arial"/>
          <w:spacing w:val="10"/>
          <w:w w:val="83"/>
          <w:position w:val="-1"/>
          <w:sz w:val="22"/>
          <w:szCs w:val="22"/>
        </w:rPr>
        <w:t xml:space="preserve"> </w:t>
      </w:r>
      <w:hyperlink r:id="rId21">
        <w:r w:rsidRPr="00D51DA9">
          <w:rPr>
            <w:rFonts w:asciiTheme="majorHAnsi" w:eastAsia="Arial" w:hAnsiTheme="majorHAnsi" w:cs="Arial"/>
            <w:position w:val="-1"/>
            <w:sz w:val="22"/>
            <w:szCs w:val="22"/>
          </w:rPr>
          <w:t>mrama@anymail.com</w:t>
        </w:r>
        <w:r w:rsidRPr="00D51DA9">
          <w:rPr>
            <w:rFonts w:asciiTheme="majorHAnsi" w:eastAsia="Arial" w:hAnsiTheme="majorHAnsi" w:cs="Arial"/>
            <w:spacing w:val="-21"/>
            <w:position w:val="-1"/>
            <w:sz w:val="22"/>
            <w:szCs w:val="22"/>
          </w:rPr>
          <w:t xml:space="preserve"> </w:t>
        </w:r>
        <w:r w:rsidRPr="00D51DA9">
          <w:rPr>
            <w:rFonts w:asciiTheme="majorHAnsi" w:eastAsia="Arial" w:hAnsiTheme="majorHAnsi" w:cs="Arial"/>
            <w:w w:val="83"/>
            <w:position w:val="-1"/>
            <w:sz w:val="22"/>
            <w:szCs w:val="22"/>
          </w:rPr>
          <w:t>·</w:t>
        </w:r>
        <w:r w:rsidRPr="00D51DA9">
          <w:rPr>
            <w:rFonts w:asciiTheme="majorHAnsi" w:eastAsia="Arial" w:hAnsiTheme="majorHAnsi" w:cs="Arial"/>
            <w:spacing w:val="10"/>
            <w:w w:val="83"/>
            <w:position w:val="-1"/>
            <w:sz w:val="22"/>
            <w:szCs w:val="22"/>
          </w:rPr>
          <w:t xml:space="preserve"> </w:t>
        </w:r>
        <w:r w:rsidRPr="00D51DA9">
          <w:rPr>
            <w:rFonts w:asciiTheme="majorHAnsi" w:eastAsia="Arial" w:hAnsiTheme="majorHAnsi" w:cs="Arial"/>
            <w:position w:val="-1"/>
            <w:sz w:val="22"/>
            <w:szCs w:val="22"/>
          </w:rPr>
          <w:t>617-555-7098</w:t>
        </w:r>
      </w:hyperlink>
    </w:p>
    <w:p w14:paraId="1E2F92E2" w14:textId="77777777" w:rsidR="001921CF" w:rsidRPr="00D51DA9" w:rsidRDefault="001921CF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2222A53F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262A1DC2" w14:textId="77777777" w:rsidR="001921CF" w:rsidRPr="00D51DA9" w:rsidRDefault="003D5C43">
      <w:pPr>
        <w:spacing w:before="29"/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OBJECTIVE</w:t>
      </w:r>
    </w:p>
    <w:p w14:paraId="38C453F9" w14:textId="77777777" w:rsidR="001921CF" w:rsidRPr="00D51DA9" w:rsidRDefault="003D5C43">
      <w:pPr>
        <w:spacing w:before="2" w:line="220" w:lineRule="exact"/>
        <w:ind w:left="120" w:right="642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To apply my experience in tissue engineering, molecular b</w:t>
      </w:r>
      <w:r w:rsidRPr="00D51DA9">
        <w:rPr>
          <w:rFonts w:asciiTheme="majorHAnsi" w:eastAsia="Arial" w:hAnsiTheme="majorHAnsi" w:cs="Arial"/>
          <w:spacing w:val="2"/>
        </w:rPr>
        <w:t>i</w:t>
      </w:r>
      <w:r w:rsidRPr="00D51DA9">
        <w:rPr>
          <w:rFonts w:asciiTheme="majorHAnsi" w:eastAsia="Arial" w:hAnsiTheme="majorHAnsi" w:cs="Arial"/>
        </w:rPr>
        <w:t xml:space="preserve">ology and chemistry to develop and test new bio-medical products and biotherapeutics for the </w:t>
      </w:r>
      <w:r w:rsidRPr="00D51DA9">
        <w:rPr>
          <w:rFonts w:asciiTheme="majorHAnsi" w:eastAsia="Arial" w:hAnsiTheme="majorHAnsi" w:cs="Arial"/>
        </w:rPr>
        <w:t>healthcare industry.</w:t>
      </w:r>
    </w:p>
    <w:p w14:paraId="5ED64FA5" w14:textId="77777777" w:rsidR="001921CF" w:rsidRPr="00D51DA9" w:rsidRDefault="001921C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EBA6520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PROFESSIONAL EXPERIENCE</w:t>
      </w:r>
    </w:p>
    <w:p w14:paraId="2FC663F4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Boston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Department of Biomedical</w:t>
      </w:r>
      <w:r w:rsidRPr="00D51DA9">
        <w:rPr>
          <w:rFonts w:asciiTheme="majorHAnsi" w:eastAsia="Arial" w:hAnsiTheme="majorHAnsi" w:cs="Arial"/>
          <w:b/>
          <w:spacing w:val="2"/>
        </w:rPr>
        <w:t xml:space="preserve"> </w:t>
      </w:r>
      <w:r w:rsidRPr="00D51DA9">
        <w:rPr>
          <w:rFonts w:asciiTheme="majorHAnsi" w:eastAsia="Arial" w:hAnsiTheme="majorHAnsi" w:cs="Arial"/>
          <w:b/>
        </w:rPr>
        <w:t xml:space="preserve">Engineering, Boston, MA                                 </w:t>
      </w:r>
      <w:r w:rsidRPr="00D51DA9">
        <w:rPr>
          <w:rFonts w:asciiTheme="majorHAnsi" w:eastAsia="Arial" w:hAnsiTheme="majorHAnsi" w:cs="Arial"/>
          <w:b/>
          <w:spacing w:val="8"/>
        </w:rPr>
        <w:t xml:space="preserve"> </w:t>
      </w:r>
      <w:r w:rsidRPr="00D51DA9">
        <w:rPr>
          <w:rFonts w:asciiTheme="majorHAnsi" w:eastAsia="Arial" w:hAnsiTheme="majorHAnsi" w:cs="Arial"/>
          <w:b/>
        </w:rPr>
        <w:t>January</w:t>
      </w:r>
      <w:r w:rsidRPr="00D51DA9">
        <w:rPr>
          <w:rFonts w:asciiTheme="majorHAnsi" w:eastAsia="Arial" w:hAnsiTheme="majorHAnsi" w:cs="Arial"/>
          <w:b/>
          <w:spacing w:val="-4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2006 - present</w:t>
      </w:r>
    </w:p>
    <w:p w14:paraId="68F54D9F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  <w:i/>
        </w:rPr>
        <w:t>Postdoctoral Research Associate.</w:t>
      </w:r>
    </w:p>
    <w:p w14:paraId="25AFBFA1" w14:textId="77777777" w:rsidR="001921CF" w:rsidRPr="00D51DA9" w:rsidRDefault="003D5C43">
      <w:pPr>
        <w:tabs>
          <w:tab w:val="left" w:pos="840"/>
        </w:tabs>
        <w:spacing w:before="1" w:line="220" w:lineRule="exact"/>
        <w:ind w:left="840" w:right="87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Skin</w:t>
      </w:r>
      <w:r w:rsidRPr="00D51DA9">
        <w:rPr>
          <w:rFonts w:asciiTheme="majorHAnsi" w:eastAsia="Arial" w:hAnsiTheme="majorHAnsi" w:cs="Arial"/>
          <w:spacing w:val="26"/>
        </w:rPr>
        <w:t xml:space="preserve"> </w:t>
      </w:r>
      <w:r w:rsidRPr="00D51DA9">
        <w:rPr>
          <w:rFonts w:asciiTheme="majorHAnsi" w:eastAsia="Arial" w:hAnsiTheme="majorHAnsi" w:cs="Arial"/>
        </w:rPr>
        <w:t>wound</w:t>
      </w:r>
      <w:r w:rsidRPr="00D51DA9">
        <w:rPr>
          <w:rFonts w:asciiTheme="majorHAnsi" w:eastAsia="Arial" w:hAnsiTheme="majorHAnsi" w:cs="Arial"/>
          <w:spacing w:val="26"/>
        </w:rPr>
        <w:t xml:space="preserve"> </w:t>
      </w:r>
      <w:r w:rsidRPr="00D51DA9">
        <w:rPr>
          <w:rFonts w:asciiTheme="majorHAnsi" w:eastAsia="Arial" w:hAnsiTheme="majorHAnsi" w:cs="Arial"/>
        </w:rPr>
        <w:t>healing</w:t>
      </w:r>
      <w:r w:rsidRPr="00D51DA9">
        <w:rPr>
          <w:rFonts w:asciiTheme="majorHAnsi" w:eastAsia="Arial" w:hAnsiTheme="majorHAnsi" w:cs="Arial"/>
          <w:spacing w:val="26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tissue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engineering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research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using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cell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populated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3D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collagen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hydrogel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scaffolds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as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a skin model</w:t>
      </w:r>
    </w:p>
    <w:p w14:paraId="6257486C" w14:textId="77777777" w:rsidR="001921CF" w:rsidRPr="00D51DA9" w:rsidRDefault="003D5C43">
      <w:pPr>
        <w:tabs>
          <w:tab w:val="left" w:pos="840"/>
        </w:tabs>
        <w:spacing w:line="220" w:lineRule="exact"/>
        <w:ind w:left="840" w:right="86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Polymer</w:t>
      </w:r>
      <w:r w:rsidRPr="00D51DA9">
        <w:rPr>
          <w:rFonts w:asciiTheme="majorHAnsi" w:eastAsia="Arial" w:hAnsiTheme="majorHAnsi" w:cs="Arial"/>
          <w:spacing w:val="43"/>
        </w:rPr>
        <w:t xml:space="preserve"> </w:t>
      </w:r>
      <w:r w:rsidRPr="00D51DA9">
        <w:rPr>
          <w:rFonts w:asciiTheme="majorHAnsi" w:eastAsia="Arial" w:hAnsiTheme="majorHAnsi" w:cs="Arial"/>
        </w:rPr>
        <w:t>synthesis</w:t>
      </w:r>
      <w:r w:rsidRPr="00D51DA9">
        <w:rPr>
          <w:rFonts w:asciiTheme="majorHAnsi" w:eastAsia="Arial" w:hAnsiTheme="majorHAnsi" w:cs="Arial"/>
          <w:spacing w:val="43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43"/>
        </w:rPr>
        <w:t xml:space="preserve"> </w:t>
      </w:r>
      <w:r w:rsidRPr="00D51DA9">
        <w:rPr>
          <w:rFonts w:asciiTheme="majorHAnsi" w:eastAsia="Arial" w:hAnsiTheme="majorHAnsi" w:cs="Arial"/>
          <w:i/>
        </w:rPr>
        <w:t>in</w:t>
      </w:r>
      <w:r w:rsidRPr="00D51DA9">
        <w:rPr>
          <w:rFonts w:asciiTheme="majorHAnsi" w:eastAsia="Arial" w:hAnsiTheme="majorHAnsi" w:cs="Arial"/>
          <w:i/>
          <w:spacing w:val="43"/>
        </w:rPr>
        <w:t xml:space="preserve"> </w:t>
      </w:r>
      <w:r w:rsidRPr="00D51DA9">
        <w:rPr>
          <w:rFonts w:asciiTheme="majorHAnsi" w:eastAsia="Arial" w:hAnsiTheme="majorHAnsi" w:cs="Arial"/>
          <w:i/>
        </w:rPr>
        <w:t>vitro</w:t>
      </w:r>
      <w:r w:rsidRPr="00D51DA9">
        <w:rPr>
          <w:rFonts w:asciiTheme="majorHAnsi" w:eastAsia="Arial" w:hAnsiTheme="majorHAnsi" w:cs="Arial"/>
          <w:i/>
          <w:spacing w:val="43"/>
        </w:rPr>
        <w:t xml:space="preserve"> </w:t>
      </w:r>
      <w:r w:rsidRPr="00D51DA9">
        <w:rPr>
          <w:rFonts w:asciiTheme="majorHAnsi" w:eastAsia="Arial" w:hAnsiTheme="majorHAnsi" w:cs="Arial"/>
        </w:rPr>
        <w:t>investigation</w:t>
      </w:r>
      <w:r w:rsidRPr="00D51DA9">
        <w:rPr>
          <w:rFonts w:asciiTheme="majorHAnsi" w:eastAsia="Arial" w:hAnsiTheme="majorHAnsi" w:cs="Arial"/>
          <w:spacing w:val="43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41"/>
        </w:rPr>
        <w:t xml:space="preserve"> </w:t>
      </w:r>
      <w:r w:rsidRPr="00D51DA9">
        <w:rPr>
          <w:rFonts w:asciiTheme="majorHAnsi" w:eastAsia="Arial" w:hAnsiTheme="majorHAnsi" w:cs="Arial"/>
        </w:rPr>
        <w:t>soy</w:t>
      </w:r>
      <w:r w:rsidRPr="00D51DA9">
        <w:rPr>
          <w:rFonts w:asciiTheme="majorHAnsi" w:eastAsia="Arial" w:hAnsiTheme="majorHAnsi" w:cs="Arial"/>
          <w:spacing w:val="41"/>
        </w:rPr>
        <w:t xml:space="preserve"> </w:t>
      </w:r>
      <w:r w:rsidRPr="00D51DA9">
        <w:rPr>
          <w:rFonts w:asciiTheme="majorHAnsi" w:eastAsia="Arial" w:hAnsiTheme="majorHAnsi" w:cs="Arial"/>
        </w:rPr>
        <w:t>bean</w:t>
      </w:r>
      <w:r w:rsidRPr="00D51DA9">
        <w:rPr>
          <w:rFonts w:asciiTheme="majorHAnsi" w:eastAsia="Arial" w:hAnsiTheme="majorHAnsi" w:cs="Arial"/>
          <w:spacing w:val="41"/>
        </w:rPr>
        <w:t xml:space="preserve"> </w:t>
      </w:r>
      <w:r w:rsidRPr="00D51DA9">
        <w:rPr>
          <w:rFonts w:asciiTheme="majorHAnsi" w:eastAsia="Arial" w:hAnsiTheme="majorHAnsi" w:cs="Arial"/>
        </w:rPr>
        <w:t>derived</w:t>
      </w:r>
      <w:r w:rsidRPr="00D51DA9">
        <w:rPr>
          <w:rFonts w:asciiTheme="majorHAnsi" w:eastAsia="Arial" w:hAnsiTheme="majorHAnsi" w:cs="Arial"/>
          <w:spacing w:val="41"/>
        </w:rPr>
        <w:t xml:space="preserve"> </w:t>
      </w:r>
      <w:r w:rsidRPr="00D51DA9">
        <w:rPr>
          <w:rFonts w:asciiTheme="majorHAnsi" w:eastAsia="Arial" w:hAnsiTheme="majorHAnsi" w:cs="Arial"/>
        </w:rPr>
        <w:t>triglycerides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co-polymers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use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as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a potential skin substitute</w:t>
      </w:r>
    </w:p>
    <w:p w14:paraId="49823545" w14:textId="77777777" w:rsidR="001921CF" w:rsidRPr="00D51DA9" w:rsidRDefault="003D5C43">
      <w:pPr>
        <w:tabs>
          <w:tab w:val="left" w:pos="840"/>
        </w:tabs>
        <w:spacing w:line="220" w:lineRule="exact"/>
        <w:ind w:left="840" w:right="85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Optimized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the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novel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application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Dynamic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Mechanical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Analyzer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(DMA)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use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in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the</w:t>
      </w:r>
      <w:r w:rsidRPr="00D51DA9">
        <w:rPr>
          <w:rFonts w:asciiTheme="majorHAnsi" w:eastAsia="Arial" w:hAnsiTheme="majorHAnsi" w:cs="Arial"/>
          <w:spacing w:val="20"/>
        </w:rPr>
        <w:t xml:space="preserve"> </w:t>
      </w:r>
      <w:r w:rsidRPr="00D51DA9">
        <w:rPr>
          <w:rFonts w:asciiTheme="majorHAnsi" w:eastAsia="Arial" w:hAnsiTheme="majorHAnsi" w:cs="Arial"/>
        </w:rPr>
        <w:t>mechanical</w:t>
      </w:r>
      <w:r w:rsidRPr="00D51DA9">
        <w:rPr>
          <w:rFonts w:asciiTheme="majorHAnsi" w:eastAsia="Arial" w:hAnsiTheme="majorHAnsi" w:cs="Arial"/>
          <w:spacing w:val="19"/>
        </w:rPr>
        <w:t xml:space="preserve"> </w:t>
      </w:r>
      <w:r w:rsidRPr="00D51DA9">
        <w:rPr>
          <w:rFonts w:asciiTheme="majorHAnsi" w:eastAsia="Arial" w:hAnsiTheme="majorHAnsi" w:cs="Arial"/>
        </w:rPr>
        <w:t>loading</w:t>
      </w:r>
      <w:r w:rsidRPr="00D51DA9">
        <w:rPr>
          <w:rFonts w:asciiTheme="majorHAnsi" w:eastAsia="Arial" w:hAnsiTheme="majorHAnsi" w:cs="Arial"/>
          <w:spacing w:val="19"/>
        </w:rPr>
        <w:t xml:space="preserve"> </w:t>
      </w:r>
      <w:r w:rsidRPr="00D51DA9">
        <w:rPr>
          <w:rFonts w:asciiTheme="majorHAnsi" w:eastAsia="Arial" w:hAnsiTheme="majorHAnsi" w:cs="Arial"/>
        </w:rPr>
        <w:t>of cell seeded scaffolds</w:t>
      </w:r>
    </w:p>
    <w:p w14:paraId="23427056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>Investigated gene expression of cells at the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cell-biomaterial interface using qRT-PCR</w:t>
      </w:r>
    </w:p>
    <w:p w14:paraId="46DC45AB" w14:textId="77777777" w:rsidR="001921CF" w:rsidRPr="00D51DA9" w:rsidRDefault="003D5C43">
      <w:pPr>
        <w:tabs>
          <w:tab w:val="left" w:pos="840"/>
        </w:tabs>
        <w:ind w:left="840" w:right="87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Developed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</w:rPr>
        <w:t>3D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  <w:i/>
        </w:rPr>
        <w:t>in</w:t>
      </w:r>
      <w:r w:rsidRPr="00D51DA9">
        <w:rPr>
          <w:rFonts w:asciiTheme="majorHAnsi" w:eastAsia="Arial" w:hAnsiTheme="majorHAnsi" w:cs="Arial"/>
          <w:i/>
          <w:spacing w:val="30"/>
        </w:rPr>
        <w:t xml:space="preserve"> </w:t>
      </w:r>
      <w:r w:rsidRPr="00D51DA9">
        <w:rPr>
          <w:rFonts w:asciiTheme="majorHAnsi" w:eastAsia="Arial" w:hAnsiTheme="majorHAnsi" w:cs="Arial"/>
          <w:i/>
        </w:rPr>
        <w:t>vitro</w:t>
      </w:r>
      <w:r w:rsidRPr="00D51DA9">
        <w:rPr>
          <w:rFonts w:asciiTheme="majorHAnsi" w:eastAsia="Arial" w:hAnsiTheme="majorHAnsi" w:cs="Arial"/>
          <w:i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breast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cancer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model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incorporating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both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healt</w:t>
      </w:r>
      <w:r w:rsidRPr="00D51DA9">
        <w:rPr>
          <w:rFonts w:asciiTheme="majorHAnsi" w:eastAsia="Arial" w:hAnsiTheme="majorHAnsi" w:cs="Arial"/>
          <w:spacing w:val="2"/>
        </w:rPr>
        <w:t>h</w:t>
      </w:r>
      <w:r w:rsidRPr="00D51DA9">
        <w:rPr>
          <w:rFonts w:asciiTheme="majorHAnsi" w:eastAsia="Arial" w:hAnsiTheme="majorHAnsi" w:cs="Arial"/>
        </w:rPr>
        <w:t>y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cancer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cell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lines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to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investigate</w:t>
      </w:r>
      <w:r w:rsidRPr="00D51DA9">
        <w:rPr>
          <w:rFonts w:asciiTheme="majorHAnsi" w:eastAsia="Arial" w:hAnsiTheme="majorHAnsi" w:cs="Arial"/>
          <w:spacing w:val="28"/>
        </w:rPr>
        <w:t xml:space="preserve"> </w:t>
      </w:r>
      <w:r w:rsidRPr="00D51DA9">
        <w:rPr>
          <w:rFonts w:asciiTheme="majorHAnsi" w:eastAsia="Arial" w:hAnsiTheme="majorHAnsi" w:cs="Arial"/>
        </w:rPr>
        <w:t>cell behavior in the 3D environment using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confocal microscopy and qRT-PCR</w:t>
      </w:r>
    </w:p>
    <w:p w14:paraId="0B699454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McGill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Department of Surger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</w:t>
      </w:r>
      <w:r w:rsidRPr="00D51DA9">
        <w:rPr>
          <w:rFonts w:asciiTheme="majorHAnsi" w:eastAsia="Arial" w:hAnsiTheme="majorHAnsi" w:cs="Arial"/>
          <w:b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Montreal, QC</w:t>
      </w:r>
      <w:r w:rsidRPr="00D51DA9">
        <w:rPr>
          <w:rFonts w:asciiTheme="majorHAnsi" w:eastAsia="Arial" w:hAnsiTheme="majorHAnsi" w:cs="Arial"/>
          <w:b/>
        </w:rPr>
        <w:t xml:space="preserve">                                                    </w:t>
      </w:r>
      <w:r w:rsidRPr="00D51DA9">
        <w:rPr>
          <w:rFonts w:asciiTheme="majorHAnsi" w:eastAsia="Arial" w:hAnsiTheme="majorHAnsi" w:cs="Arial"/>
          <w:b/>
          <w:spacing w:val="20"/>
        </w:rPr>
        <w:t xml:space="preserve"> </w:t>
      </w:r>
      <w:r w:rsidRPr="00D51DA9">
        <w:rPr>
          <w:rFonts w:asciiTheme="majorHAnsi" w:eastAsia="Arial" w:hAnsiTheme="majorHAnsi" w:cs="Arial"/>
          <w:b/>
        </w:rPr>
        <w:t>July</w:t>
      </w:r>
      <w:r w:rsidRPr="00D51DA9">
        <w:rPr>
          <w:rFonts w:asciiTheme="majorHAnsi" w:eastAsia="Arial" w:hAnsiTheme="majorHAnsi" w:cs="Arial"/>
          <w:b/>
          <w:spacing w:val="-4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2003 – December 2005</w:t>
      </w:r>
    </w:p>
    <w:p w14:paraId="6C6C20DF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  <w:i/>
        </w:rPr>
        <w:t>Postdoctoral Research Associate</w:t>
      </w:r>
      <w:r w:rsidRPr="00D51DA9">
        <w:rPr>
          <w:rFonts w:asciiTheme="majorHAnsi" w:eastAsia="Arial" w:hAnsiTheme="majorHAnsi" w:cs="Arial"/>
          <w:i/>
        </w:rPr>
        <w:t>.</w:t>
      </w:r>
    </w:p>
    <w:p w14:paraId="0B35FA5C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>Molecular biology research of pig connective t</w:t>
      </w:r>
      <w:r w:rsidRPr="00D51DA9">
        <w:rPr>
          <w:rFonts w:asciiTheme="majorHAnsi" w:eastAsia="Arial" w:hAnsiTheme="majorHAnsi" w:cs="Arial"/>
          <w:spacing w:val="3"/>
        </w:rPr>
        <w:t>i</w:t>
      </w:r>
      <w:r w:rsidRPr="00D51DA9">
        <w:rPr>
          <w:rFonts w:asciiTheme="majorHAnsi" w:eastAsia="Arial" w:hAnsiTheme="majorHAnsi" w:cs="Arial"/>
        </w:rPr>
        <w:t>ssue cells in 3D collagen gels as a skin wound model</w:t>
      </w:r>
    </w:p>
    <w:p w14:paraId="30D24BE7" w14:textId="77777777" w:rsidR="001921CF" w:rsidRPr="00D51DA9" w:rsidRDefault="003D5C43">
      <w:pPr>
        <w:tabs>
          <w:tab w:val="left" w:pos="840"/>
        </w:tabs>
        <w:ind w:left="840" w:right="84" w:hanging="360"/>
        <w:rPr>
          <w:rFonts w:asciiTheme="majorHAnsi" w:eastAsia="Arial" w:hAnsiTheme="majorHAnsi" w:cs="Arial"/>
          <w:sz w:val="13"/>
          <w:szCs w:val="13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Isolated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pig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skin,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ligament,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tendon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synovial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primary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cells</w:t>
      </w:r>
      <w:r w:rsidRPr="00D51DA9">
        <w:rPr>
          <w:rFonts w:asciiTheme="majorHAnsi" w:eastAsia="Arial" w:hAnsiTheme="majorHAnsi" w:cs="Arial"/>
          <w:spacing w:val="3"/>
        </w:rPr>
        <w:t xml:space="preserve"> </w:t>
      </w:r>
      <w:r w:rsidRPr="00D51DA9">
        <w:rPr>
          <w:rFonts w:asciiTheme="majorHAnsi" w:eastAsia="Arial" w:hAnsiTheme="majorHAnsi" w:cs="Arial"/>
        </w:rPr>
        <w:t>using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tissue explant techniques and investigated the influence of the wound healing growth factor, TGF </w:t>
      </w:r>
      <w:r w:rsidRPr="00D51DA9">
        <w:rPr>
          <w:rFonts w:asciiTheme="majorHAnsi" w:eastAsia="Arial" w:hAnsiTheme="majorHAnsi" w:cs="Arial"/>
          <w:spacing w:val="1"/>
        </w:rPr>
        <w:t>B</w:t>
      </w:r>
      <w:r w:rsidRPr="00D51DA9">
        <w:rPr>
          <w:rFonts w:asciiTheme="majorHAnsi" w:eastAsia="Arial" w:hAnsiTheme="majorHAnsi" w:cs="Arial"/>
          <w:position w:val="-3"/>
          <w:sz w:val="13"/>
          <w:szCs w:val="13"/>
        </w:rPr>
        <w:t>1</w:t>
      </w:r>
    </w:p>
    <w:p w14:paraId="0EB6A467" w14:textId="77777777" w:rsidR="001921CF" w:rsidRPr="00D51DA9" w:rsidRDefault="003D5C43">
      <w:pPr>
        <w:spacing w:line="20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>Compared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the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genetic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expression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two</w:t>
      </w:r>
      <w:r w:rsidRPr="00D51DA9">
        <w:rPr>
          <w:rFonts w:asciiTheme="majorHAnsi" w:eastAsia="Arial" w:hAnsiTheme="majorHAnsi" w:cs="Arial"/>
          <w:spacing w:val="3"/>
        </w:rPr>
        <w:t xml:space="preserve"> </w:t>
      </w:r>
      <w:r w:rsidRPr="00D51DA9">
        <w:rPr>
          <w:rFonts w:asciiTheme="majorHAnsi" w:eastAsia="Arial" w:hAnsiTheme="majorHAnsi" w:cs="Arial"/>
        </w:rPr>
        <w:t>strains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pig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cells,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Yorkshire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Red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duroc,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using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semiquantitative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RT-</w:t>
      </w:r>
    </w:p>
    <w:p w14:paraId="0FCDC1D6" w14:textId="77777777" w:rsidR="001921CF" w:rsidRPr="00D51DA9" w:rsidRDefault="003D5C43">
      <w:pPr>
        <w:ind w:left="84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PCR</w:t>
      </w:r>
    </w:p>
    <w:p w14:paraId="6391EDFB" w14:textId="77777777" w:rsidR="001921CF" w:rsidRPr="00D51DA9" w:rsidRDefault="003D5C43">
      <w:pPr>
        <w:spacing w:before="5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New</w:t>
      </w:r>
      <w:r w:rsidRPr="00D51DA9">
        <w:rPr>
          <w:rFonts w:asciiTheme="majorHAnsi" w:eastAsia="Arial" w:hAnsiTheme="majorHAnsi" w:cs="Arial"/>
          <w:b/>
          <w:spacing w:val="6"/>
        </w:rPr>
        <w:t xml:space="preserve"> </w:t>
      </w:r>
      <w:r w:rsidRPr="00D51DA9">
        <w:rPr>
          <w:rFonts w:asciiTheme="majorHAnsi" w:eastAsia="Arial" w:hAnsiTheme="majorHAnsi" w:cs="Arial"/>
          <w:b/>
        </w:rPr>
        <w:t>York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Department of Chemistr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</w:t>
      </w:r>
      <w:r w:rsidRPr="00D51DA9">
        <w:rPr>
          <w:rFonts w:asciiTheme="majorHAnsi" w:eastAsia="Arial" w:hAnsiTheme="majorHAnsi" w:cs="Arial"/>
          <w:b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New</w:t>
      </w:r>
      <w:r w:rsidRPr="00D51DA9">
        <w:rPr>
          <w:rFonts w:asciiTheme="majorHAnsi" w:eastAsia="Arial" w:hAnsiTheme="majorHAnsi" w:cs="Arial"/>
          <w:b/>
          <w:spacing w:val="6"/>
        </w:rPr>
        <w:t xml:space="preserve"> </w:t>
      </w:r>
      <w:r w:rsidRPr="00D51DA9">
        <w:rPr>
          <w:rFonts w:asciiTheme="majorHAnsi" w:eastAsia="Arial" w:hAnsiTheme="majorHAnsi" w:cs="Arial"/>
          <w:b/>
        </w:rPr>
        <w:t xml:space="preserve">York, NY                                             </w:t>
      </w:r>
      <w:r w:rsidRPr="00D51DA9">
        <w:rPr>
          <w:rFonts w:asciiTheme="majorHAnsi" w:eastAsia="Arial" w:hAnsiTheme="majorHAnsi" w:cs="Arial"/>
          <w:b/>
          <w:spacing w:val="12"/>
        </w:rPr>
        <w:t xml:space="preserve"> </w:t>
      </w:r>
      <w:r w:rsidRPr="00D51DA9">
        <w:rPr>
          <w:rFonts w:asciiTheme="majorHAnsi" w:eastAsia="Arial" w:hAnsiTheme="majorHAnsi" w:cs="Arial"/>
          <w:b/>
        </w:rPr>
        <w:t>May</w:t>
      </w:r>
      <w:r w:rsidRPr="00D51DA9">
        <w:rPr>
          <w:rFonts w:asciiTheme="majorHAnsi" w:eastAsia="Arial" w:hAnsiTheme="majorHAnsi" w:cs="Arial"/>
          <w:b/>
          <w:spacing w:val="-4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2002 – October 2002</w:t>
      </w:r>
    </w:p>
    <w:p w14:paraId="70639BB5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  <w:i/>
        </w:rPr>
        <w:t>Research Assistan</w:t>
      </w:r>
      <w:r w:rsidRPr="00D51DA9">
        <w:rPr>
          <w:rFonts w:asciiTheme="majorHAnsi" w:eastAsia="Arial" w:hAnsiTheme="majorHAnsi" w:cs="Arial"/>
          <w:b/>
          <w:i/>
          <w:spacing w:val="1"/>
        </w:rPr>
        <w:t>t</w:t>
      </w:r>
      <w:r w:rsidRPr="00D51DA9">
        <w:rPr>
          <w:rFonts w:asciiTheme="majorHAnsi" w:eastAsia="Arial" w:hAnsiTheme="majorHAnsi" w:cs="Arial"/>
        </w:rPr>
        <w:t>.</w:t>
      </w:r>
    </w:p>
    <w:p w14:paraId="385973AD" w14:textId="77777777" w:rsidR="001921CF" w:rsidRPr="00D51DA9" w:rsidRDefault="003D5C43">
      <w:pPr>
        <w:tabs>
          <w:tab w:val="left" w:pos="840"/>
        </w:tabs>
        <w:ind w:left="840" w:right="87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Synthesized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>series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>amino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acid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based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building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blocks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using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alkene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metathesis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combinatorial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chemistry library</w:t>
      </w:r>
    </w:p>
    <w:p w14:paraId="5AB796AD" w14:textId="77777777" w:rsidR="001921CF" w:rsidRPr="00D51DA9" w:rsidRDefault="001921CF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501C5B17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EDUCATION</w:t>
      </w:r>
    </w:p>
    <w:p w14:paraId="6ADF5EF0" w14:textId="77777777" w:rsidR="001921CF" w:rsidRPr="00D51DA9" w:rsidRDefault="003D5C43">
      <w:pPr>
        <w:spacing w:before="4"/>
        <w:ind w:left="120" w:right="5077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New</w:t>
      </w:r>
      <w:r w:rsidRPr="00D51DA9">
        <w:rPr>
          <w:rFonts w:asciiTheme="majorHAnsi" w:eastAsia="Arial" w:hAnsiTheme="majorHAnsi" w:cs="Arial"/>
          <w:b/>
          <w:spacing w:val="6"/>
        </w:rPr>
        <w:t xml:space="preserve"> </w:t>
      </w:r>
      <w:r w:rsidRPr="00D51DA9">
        <w:rPr>
          <w:rFonts w:asciiTheme="majorHAnsi" w:eastAsia="Arial" w:hAnsiTheme="majorHAnsi" w:cs="Arial"/>
          <w:b/>
        </w:rPr>
        <w:t>York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Department of Chemistr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</w:t>
      </w:r>
      <w:r w:rsidRPr="00D51DA9">
        <w:rPr>
          <w:rFonts w:asciiTheme="majorHAnsi" w:eastAsia="Arial" w:hAnsiTheme="majorHAnsi" w:cs="Arial"/>
          <w:b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New York, NY Doctor of Philosophy, Inorganic Chemistry, December, 2002</w:t>
      </w:r>
    </w:p>
    <w:p w14:paraId="164A185F" w14:textId="77777777" w:rsidR="001921CF" w:rsidRPr="00D51DA9" w:rsidRDefault="003D5C43">
      <w:pPr>
        <w:tabs>
          <w:tab w:val="left" w:pos="840"/>
        </w:tabs>
        <w:ind w:left="840" w:right="87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 xml:space="preserve">Developed, </w:t>
      </w:r>
      <w:r w:rsidRPr="00D51DA9">
        <w:rPr>
          <w:rFonts w:asciiTheme="majorHAnsi" w:eastAsia="Arial" w:hAnsiTheme="majorHAnsi" w:cs="Arial"/>
          <w:spacing w:val="32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synthesized, </w:t>
      </w:r>
      <w:r w:rsidRPr="00D51DA9">
        <w:rPr>
          <w:rFonts w:asciiTheme="majorHAnsi" w:eastAsia="Arial" w:hAnsiTheme="majorHAnsi" w:cs="Arial"/>
          <w:spacing w:val="31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characterized </w:t>
      </w:r>
      <w:r w:rsidRPr="00D51DA9">
        <w:rPr>
          <w:rFonts w:asciiTheme="majorHAnsi" w:eastAsia="Arial" w:hAnsiTheme="majorHAnsi" w:cs="Arial"/>
          <w:spacing w:val="31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and </w:t>
      </w:r>
      <w:r w:rsidRPr="00D51DA9">
        <w:rPr>
          <w:rFonts w:asciiTheme="majorHAnsi" w:eastAsia="Arial" w:hAnsiTheme="majorHAnsi" w:cs="Arial"/>
          <w:spacing w:val="31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conducted </w:t>
      </w:r>
      <w:r w:rsidRPr="00D51DA9">
        <w:rPr>
          <w:rFonts w:asciiTheme="majorHAnsi" w:eastAsia="Arial" w:hAnsiTheme="majorHAnsi" w:cs="Arial"/>
          <w:spacing w:val="31"/>
        </w:rPr>
        <w:t xml:space="preserve"> </w:t>
      </w:r>
      <w:r w:rsidRPr="00D51DA9">
        <w:rPr>
          <w:rFonts w:asciiTheme="majorHAnsi" w:eastAsia="Arial" w:hAnsiTheme="majorHAnsi" w:cs="Arial"/>
        </w:rPr>
        <w:t>p</w:t>
      </w:r>
      <w:r w:rsidRPr="00D51DA9">
        <w:rPr>
          <w:rFonts w:asciiTheme="majorHAnsi" w:eastAsia="Arial" w:hAnsiTheme="majorHAnsi" w:cs="Arial"/>
          <w:spacing w:val="2"/>
        </w:rPr>
        <w:t>r</w:t>
      </w:r>
      <w:r w:rsidRPr="00D51DA9">
        <w:rPr>
          <w:rFonts w:asciiTheme="majorHAnsi" w:eastAsia="Arial" w:hAnsiTheme="majorHAnsi" w:cs="Arial"/>
        </w:rPr>
        <w:t xml:space="preserve">eliminary 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polymerization 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testing 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of 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metal </w:t>
      </w:r>
      <w:r w:rsidRPr="00D51DA9">
        <w:rPr>
          <w:rFonts w:asciiTheme="majorHAnsi" w:eastAsia="Arial" w:hAnsiTheme="majorHAnsi" w:cs="Arial"/>
          <w:spacing w:val="30"/>
        </w:rPr>
        <w:t xml:space="preserve"> </w:t>
      </w:r>
      <w:r w:rsidRPr="00D51DA9">
        <w:rPr>
          <w:rFonts w:asciiTheme="majorHAnsi" w:eastAsia="Arial" w:hAnsiTheme="majorHAnsi" w:cs="Arial"/>
        </w:rPr>
        <w:t>based complexes as potential olefin catalysts</w:t>
      </w:r>
    </w:p>
    <w:p w14:paraId="3395BFAA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position w:val="-1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position w:val="-1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>Purification techniques involved column</w:t>
      </w:r>
      <w:r w:rsidRPr="00D51DA9">
        <w:rPr>
          <w:rFonts w:asciiTheme="majorHAnsi" w:eastAsia="Arial" w:hAnsiTheme="majorHAnsi" w:cs="Arial"/>
          <w:spacing w:val="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>chromatography and recrystallization</w:t>
      </w:r>
    </w:p>
    <w:p w14:paraId="12E6BDB8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position w:val="-1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position w:val="-1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>Characterization techniques included</w:t>
      </w:r>
      <w:r w:rsidRPr="00D51DA9">
        <w:rPr>
          <w:rFonts w:asciiTheme="majorHAnsi" w:eastAsia="Arial" w:hAnsiTheme="majorHAnsi" w:cs="Arial"/>
          <w:spacing w:val="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9"/>
          <w:sz w:val="13"/>
          <w:szCs w:val="13"/>
        </w:rPr>
        <w:t>1</w:t>
      </w:r>
      <w:r w:rsidRPr="00D51DA9">
        <w:rPr>
          <w:rFonts w:asciiTheme="majorHAnsi" w:eastAsia="Arial" w:hAnsiTheme="majorHAnsi" w:cs="Arial"/>
          <w:position w:val="-1"/>
        </w:rPr>
        <w:t>H,</w:t>
      </w:r>
      <w:r w:rsidRPr="00D51DA9">
        <w:rPr>
          <w:rFonts w:asciiTheme="majorHAnsi" w:eastAsia="Arial" w:hAnsiTheme="majorHAnsi" w:cs="Arial"/>
          <w:spacing w:val="-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9"/>
          <w:sz w:val="13"/>
          <w:szCs w:val="13"/>
        </w:rPr>
        <w:t>13</w:t>
      </w:r>
      <w:r w:rsidRPr="00D51DA9">
        <w:rPr>
          <w:rFonts w:asciiTheme="majorHAnsi" w:eastAsia="Arial" w:hAnsiTheme="majorHAnsi" w:cs="Arial"/>
          <w:position w:val="-1"/>
        </w:rPr>
        <w:t>C,</w:t>
      </w:r>
      <w:r w:rsidRPr="00D51DA9">
        <w:rPr>
          <w:rFonts w:asciiTheme="majorHAnsi" w:eastAsia="Arial" w:hAnsiTheme="majorHAnsi" w:cs="Arial"/>
          <w:spacing w:val="-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9"/>
          <w:sz w:val="13"/>
          <w:szCs w:val="13"/>
        </w:rPr>
        <w:t>31</w:t>
      </w:r>
      <w:r w:rsidRPr="00D51DA9">
        <w:rPr>
          <w:rFonts w:asciiTheme="majorHAnsi" w:eastAsia="Arial" w:hAnsiTheme="majorHAnsi" w:cs="Arial"/>
          <w:position w:val="-1"/>
        </w:rPr>
        <w:t>P</w:t>
      </w:r>
      <w:r w:rsidRPr="00D51DA9">
        <w:rPr>
          <w:rFonts w:asciiTheme="majorHAnsi" w:eastAsia="Arial" w:hAnsiTheme="majorHAnsi" w:cs="Arial"/>
          <w:spacing w:val="-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 xml:space="preserve">NMR spectroscopies, X-ray </w:t>
      </w:r>
      <w:r w:rsidRPr="00D51DA9">
        <w:rPr>
          <w:rFonts w:asciiTheme="majorHAnsi" w:eastAsia="Arial" w:hAnsiTheme="majorHAnsi" w:cs="Arial"/>
          <w:position w:val="-1"/>
        </w:rPr>
        <w:t>crystallography</w:t>
      </w:r>
    </w:p>
    <w:p w14:paraId="3908F0F8" w14:textId="77777777" w:rsidR="001921CF" w:rsidRPr="00D51DA9" w:rsidRDefault="003D5C43">
      <w:pPr>
        <w:spacing w:before="5"/>
        <w:ind w:left="120" w:right="5077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New</w:t>
      </w:r>
      <w:r w:rsidRPr="00D51DA9">
        <w:rPr>
          <w:rFonts w:asciiTheme="majorHAnsi" w:eastAsia="Arial" w:hAnsiTheme="majorHAnsi" w:cs="Arial"/>
          <w:b/>
          <w:spacing w:val="6"/>
        </w:rPr>
        <w:t xml:space="preserve"> </w:t>
      </w:r>
      <w:r w:rsidRPr="00D51DA9">
        <w:rPr>
          <w:rFonts w:asciiTheme="majorHAnsi" w:eastAsia="Arial" w:hAnsiTheme="majorHAnsi" w:cs="Arial"/>
          <w:b/>
        </w:rPr>
        <w:t>York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Department of Chemistr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</w:t>
      </w:r>
      <w:r w:rsidRPr="00D51DA9">
        <w:rPr>
          <w:rFonts w:asciiTheme="majorHAnsi" w:eastAsia="Arial" w:hAnsiTheme="majorHAnsi" w:cs="Arial"/>
          <w:b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New York, NY Bachelor of Science,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Chemistry, December, 1998</w:t>
      </w:r>
    </w:p>
    <w:p w14:paraId="27112B9E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First class Honors</w:t>
      </w:r>
    </w:p>
    <w:p w14:paraId="58C317DA" w14:textId="77777777" w:rsidR="001921CF" w:rsidRPr="00D51DA9" w:rsidRDefault="003D5C43">
      <w:pPr>
        <w:tabs>
          <w:tab w:val="left" w:pos="840"/>
        </w:tabs>
        <w:ind w:left="840" w:right="87" w:hanging="36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Developed,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synthesized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characterized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gold(I)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phosph</w:t>
      </w:r>
      <w:r w:rsidRPr="00D51DA9">
        <w:rPr>
          <w:rFonts w:asciiTheme="majorHAnsi" w:eastAsia="Arial" w:hAnsiTheme="majorHAnsi" w:cs="Arial"/>
          <w:spacing w:val="1"/>
        </w:rPr>
        <w:t>i</w:t>
      </w:r>
      <w:r w:rsidRPr="00D51DA9">
        <w:rPr>
          <w:rFonts w:asciiTheme="majorHAnsi" w:eastAsia="Arial" w:hAnsiTheme="majorHAnsi" w:cs="Arial"/>
        </w:rPr>
        <w:t>ne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based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carboranes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potential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use</w:t>
      </w:r>
      <w:r w:rsidRPr="00D51DA9">
        <w:rPr>
          <w:rFonts w:asciiTheme="majorHAnsi" w:eastAsia="Arial" w:hAnsiTheme="majorHAnsi" w:cs="Arial"/>
          <w:spacing w:val="25"/>
        </w:rPr>
        <w:t xml:space="preserve"> </w:t>
      </w:r>
      <w:r w:rsidRPr="00D51DA9">
        <w:rPr>
          <w:rFonts w:asciiTheme="majorHAnsi" w:eastAsia="Arial" w:hAnsiTheme="majorHAnsi" w:cs="Arial"/>
        </w:rPr>
        <w:t>as</w:t>
      </w:r>
      <w:r w:rsidRPr="00D51DA9">
        <w:rPr>
          <w:rFonts w:asciiTheme="majorHAnsi" w:eastAsia="Arial" w:hAnsiTheme="majorHAnsi" w:cs="Arial"/>
          <w:spacing w:val="24"/>
        </w:rPr>
        <w:t xml:space="preserve"> </w:t>
      </w:r>
      <w:r w:rsidRPr="00D51DA9">
        <w:rPr>
          <w:rFonts w:asciiTheme="majorHAnsi" w:eastAsia="Arial" w:hAnsiTheme="majorHAnsi" w:cs="Arial"/>
        </w:rPr>
        <w:t>anticancer agents in Boron Neutron Capture Therapy (BNCT)</w:t>
      </w:r>
    </w:p>
    <w:p w14:paraId="4F76DCA9" w14:textId="77777777" w:rsidR="001921CF" w:rsidRPr="00D51DA9" w:rsidRDefault="003D5C43">
      <w:pPr>
        <w:spacing w:before="4"/>
        <w:ind w:left="120" w:right="5755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 xml:space="preserve">American Institute of Applied Science, </w:t>
      </w:r>
      <w:r w:rsidRPr="00D51DA9">
        <w:rPr>
          <w:rFonts w:asciiTheme="majorHAnsi" w:eastAsia="Arial" w:hAnsiTheme="majorHAnsi" w:cs="Arial"/>
        </w:rPr>
        <w:t>Youngsville, NC Diploma in Forensic Science, August, 2005</w:t>
      </w:r>
    </w:p>
    <w:p w14:paraId="1DFC30C3" w14:textId="77777777" w:rsidR="001921CF" w:rsidRPr="00D51DA9" w:rsidRDefault="003D5C43">
      <w:pPr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Subjects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studied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by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correspondence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include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Crime </w:t>
      </w:r>
      <w:r w:rsidRPr="00D51DA9">
        <w:rPr>
          <w:rFonts w:asciiTheme="majorHAnsi" w:eastAsia="Arial" w:hAnsiTheme="majorHAnsi" w:cs="Arial"/>
          <w:spacing w:val="48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Scene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Investigation;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Modus </w:t>
      </w:r>
      <w:r w:rsidRPr="00D51DA9">
        <w:rPr>
          <w:rFonts w:asciiTheme="majorHAnsi" w:eastAsia="Arial" w:hAnsiTheme="majorHAnsi" w:cs="Arial"/>
          <w:spacing w:val="47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Operandi; 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Questioned</w:t>
      </w:r>
    </w:p>
    <w:p w14:paraId="6EE77BDC" w14:textId="77777777" w:rsidR="001921CF" w:rsidRPr="00D51DA9" w:rsidRDefault="003D5C43">
      <w:pPr>
        <w:ind w:left="805" w:right="478"/>
        <w:jc w:val="center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Documents; Firearms Identificat</w:t>
      </w:r>
      <w:r w:rsidRPr="00D51DA9">
        <w:rPr>
          <w:rFonts w:asciiTheme="majorHAnsi" w:eastAsia="Arial" w:hAnsiTheme="majorHAnsi" w:cs="Arial"/>
          <w:spacing w:val="1"/>
        </w:rPr>
        <w:t>i</w:t>
      </w:r>
      <w:r w:rsidRPr="00D51DA9">
        <w:rPr>
          <w:rFonts w:asciiTheme="majorHAnsi" w:eastAsia="Arial" w:hAnsiTheme="majorHAnsi" w:cs="Arial"/>
        </w:rPr>
        <w:t>on; Police Photography: Fingerprint Recording and Latent Print Development</w:t>
      </w:r>
    </w:p>
    <w:p w14:paraId="41878AA7" w14:textId="77777777" w:rsidR="001921CF" w:rsidRPr="00D51DA9" w:rsidRDefault="001921C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07DEF985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RESEARCH SKILLS</w:t>
      </w:r>
    </w:p>
    <w:p w14:paraId="1017166C" w14:textId="77777777" w:rsidR="001921CF" w:rsidRPr="00D51DA9" w:rsidRDefault="003D5C43">
      <w:pPr>
        <w:spacing w:before="4"/>
        <w:ind w:left="1200" w:right="86" w:hanging="108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Che</w:t>
      </w:r>
      <w:r w:rsidRPr="00D51DA9">
        <w:rPr>
          <w:rFonts w:asciiTheme="majorHAnsi" w:eastAsia="Arial" w:hAnsiTheme="majorHAnsi" w:cs="Arial"/>
          <w:b/>
          <w:spacing w:val="-1"/>
        </w:rPr>
        <w:t>m</w:t>
      </w:r>
      <w:r w:rsidRPr="00D51DA9">
        <w:rPr>
          <w:rFonts w:asciiTheme="majorHAnsi" w:eastAsia="Arial" w:hAnsiTheme="majorHAnsi" w:cs="Arial"/>
          <w:b/>
        </w:rPr>
        <w:t>istr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:</w:t>
      </w:r>
      <w:r w:rsidRPr="00D51DA9">
        <w:rPr>
          <w:rFonts w:asciiTheme="majorHAnsi" w:eastAsia="Arial" w:hAnsiTheme="majorHAnsi" w:cs="Arial"/>
          <w:b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NMR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spectroscopy,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UV-vis,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FTIR, ES</w:t>
      </w:r>
      <w:r w:rsidRPr="00D51DA9">
        <w:rPr>
          <w:rFonts w:asciiTheme="majorHAnsi" w:eastAsia="Arial" w:hAnsiTheme="majorHAnsi" w:cs="Arial"/>
          <w:spacing w:val="1"/>
        </w:rPr>
        <w:t>I</w:t>
      </w:r>
      <w:r w:rsidRPr="00D51DA9">
        <w:rPr>
          <w:rFonts w:asciiTheme="majorHAnsi" w:eastAsia="Arial" w:hAnsiTheme="majorHAnsi" w:cs="Arial"/>
        </w:rPr>
        <w:t>-MS, GC-MS, TLC, Column chrom</w:t>
      </w:r>
      <w:r w:rsidRPr="00D51DA9">
        <w:rPr>
          <w:rFonts w:asciiTheme="majorHAnsi" w:eastAsia="Arial" w:hAnsiTheme="majorHAnsi" w:cs="Arial"/>
          <w:spacing w:val="1"/>
        </w:rPr>
        <w:t>a</w:t>
      </w:r>
      <w:r w:rsidRPr="00D51DA9">
        <w:rPr>
          <w:rFonts w:asciiTheme="majorHAnsi" w:eastAsia="Arial" w:hAnsiTheme="majorHAnsi" w:cs="Arial"/>
        </w:rPr>
        <w:t xml:space="preserve">tography, </w:t>
      </w:r>
      <w:r w:rsidRPr="00D51DA9">
        <w:rPr>
          <w:rFonts w:asciiTheme="majorHAnsi" w:eastAsia="Arial" w:hAnsiTheme="majorHAnsi" w:cs="Arial"/>
        </w:rPr>
        <w:t>recrystallization, Schlenk lines, argon glovebox</w:t>
      </w:r>
    </w:p>
    <w:p w14:paraId="60C3DC10" w14:textId="77777777" w:rsidR="001921CF" w:rsidRPr="00D51DA9" w:rsidRDefault="003D5C43">
      <w:pPr>
        <w:spacing w:before="4"/>
        <w:ind w:left="1200" w:right="86" w:hanging="108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Tissue</w:t>
      </w:r>
      <w:r w:rsidRPr="00D51DA9">
        <w:rPr>
          <w:rFonts w:asciiTheme="majorHAnsi" w:eastAsia="Arial" w:hAnsiTheme="majorHAnsi" w:cs="Arial"/>
          <w:b/>
          <w:spacing w:val="1"/>
        </w:rPr>
        <w:t xml:space="preserve"> </w:t>
      </w:r>
      <w:r w:rsidRPr="00D51DA9">
        <w:rPr>
          <w:rFonts w:asciiTheme="majorHAnsi" w:eastAsia="Arial" w:hAnsiTheme="majorHAnsi" w:cs="Arial"/>
          <w:b/>
        </w:rPr>
        <w:t>Engineering/</w:t>
      </w:r>
      <w:r w:rsidRPr="00D51DA9">
        <w:rPr>
          <w:rFonts w:asciiTheme="majorHAnsi" w:eastAsia="Arial" w:hAnsiTheme="majorHAnsi" w:cs="Arial"/>
          <w:b/>
          <w:spacing w:val="1"/>
        </w:rPr>
        <w:t xml:space="preserve"> </w:t>
      </w:r>
      <w:r w:rsidRPr="00D51DA9">
        <w:rPr>
          <w:rFonts w:asciiTheme="majorHAnsi" w:eastAsia="Arial" w:hAnsiTheme="majorHAnsi" w:cs="Arial"/>
          <w:b/>
        </w:rPr>
        <w:t>Cell and Molecular Biolog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 xml:space="preserve">: </w:t>
      </w:r>
      <w:r w:rsidRPr="00D51DA9">
        <w:rPr>
          <w:rFonts w:asciiTheme="majorHAnsi" w:eastAsia="Arial" w:hAnsiTheme="majorHAnsi" w:cs="Arial"/>
        </w:rPr>
        <w:t>Primary mammalian cell culture, tissue explant, cell viability and proliferation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assays,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collagen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hydrogel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matrix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p</w:t>
      </w:r>
      <w:r w:rsidRPr="00D51DA9">
        <w:rPr>
          <w:rFonts w:asciiTheme="majorHAnsi" w:eastAsia="Arial" w:hAnsiTheme="majorHAnsi" w:cs="Arial"/>
          <w:spacing w:val="2"/>
        </w:rPr>
        <w:t>r</w:t>
      </w:r>
      <w:r w:rsidRPr="00D51DA9">
        <w:rPr>
          <w:rFonts w:asciiTheme="majorHAnsi" w:eastAsia="Arial" w:hAnsiTheme="majorHAnsi" w:cs="Arial"/>
        </w:rPr>
        <w:t>eparation,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Col-GAG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mesh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preparation, RNA and DNA isolation,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qRT-PCR,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semiquant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RT-PCR,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protein isolation, Western blot, immunocytochemistry, fluorescent and confocal microscopies, cell/ scaffold mechanical loading using DMA</w:t>
      </w:r>
    </w:p>
    <w:p w14:paraId="54DE3FCE" w14:textId="77777777" w:rsidR="001921CF" w:rsidRPr="00D51DA9" w:rsidRDefault="003D5C43">
      <w:pPr>
        <w:spacing w:before="4" w:line="245" w:lineRule="auto"/>
        <w:ind w:left="1200" w:right="87" w:hanging="1080"/>
        <w:jc w:val="both"/>
        <w:rPr>
          <w:rFonts w:asciiTheme="majorHAnsi" w:eastAsia="Arial" w:hAnsiTheme="majorHAnsi" w:cs="Arial"/>
        </w:rPr>
        <w:sectPr w:rsidR="001921CF" w:rsidRPr="00D51DA9">
          <w:pgSz w:w="12240" w:h="15840"/>
          <w:pgMar w:top="660" w:right="600" w:bottom="280" w:left="600" w:header="0" w:footer="727" w:gutter="0"/>
          <w:cols w:space="720"/>
        </w:sectPr>
      </w:pPr>
      <w:r w:rsidRPr="00D51DA9">
        <w:rPr>
          <w:rFonts w:asciiTheme="majorHAnsi" w:eastAsia="Arial" w:hAnsiTheme="majorHAnsi" w:cs="Arial"/>
          <w:b/>
        </w:rPr>
        <w:t>Computer</w:t>
      </w:r>
      <w:r w:rsidRPr="00D51DA9">
        <w:rPr>
          <w:rFonts w:asciiTheme="majorHAnsi" w:eastAsia="Arial" w:hAnsiTheme="majorHAnsi" w:cs="Arial"/>
          <w:b/>
          <w:spacing w:val="2"/>
        </w:rPr>
        <w:t xml:space="preserve"> </w:t>
      </w:r>
      <w:r w:rsidRPr="00D51DA9">
        <w:rPr>
          <w:rFonts w:asciiTheme="majorHAnsi" w:eastAsia="Arial" w:hAnsiTheme="majorHAnsi" w:cs="Arial"/>
          <w:b/>
        </w:rPr>
        <w:t>Applications,</w:t>
      </w:r>
      <w:r w:rsidRPr="00D51DA9">
        <w:rPr>
          <w:rFonts w:asciiTheme="majorHAnsi" w:eastAsia="Arial" w:hAnsiTheme="majorHAnsi" w:cs="Arial"/>
          <w:b/>
          <w:spacing w:val="2"/>
        </w:rPr>
        <w:t xml:space="preserve"> </w:t>
      </w:r>
      <w:r w:rsidRPr="00D51DA9">
        <w:rPr>
          <w:rFonts w:asciiTheme="majorHAnsi" w:eastAsia="Arial" w:hAnsiTheme="majorHAnsi" w:cs="Arial"/>
          <w:b/>
        </w:rPr>
        <w:t>(1)</w:t>
      </w:r>
      <w:r w:rsidRPr="00D51DA9">
        <w:rPr>
          <w:rFonts w:asciiTheme="majorHAnsi" w:eastAsia="Arial" w:hAnsiTheme="majorHAnsi" w:cs="Arial"/>
          <w:b/>
          <w:spacing w:val="2"/>
        </w:rPr>
        <w:t xml:space="preserve"> </w:t>
      </w:r>
      <w:r w:rsidRPr="00D51DA9">
        <w:rPr>
          <w:rFonts w:asciiTheme="majorHAnsi" w:eastAsia="Arial" w:hAnsiTheme="majorHAnsi" w:cs="Arial"/>
          <w:b/>
        </w:rPr>
        <w:t>Soft</w:t>
      </w:r>
      <w:r w:rsidRPr="00D51DA9">
        <w:rPr>
          <w:rFonts w:asciiTheme="majorHAnsi" w:eastAsia="Arial" w:hAnsiTheme="majorHAnsi" w:cs="Arial"/>
          <w:b/>
          <w:spacing w:val="6"/>
        </w:rPr>
        <w:t>w</w:t>
      </w:r>
      <w:r w:rsidRPr="00D51DA9">
        <w:rPr>
          <w:rFonts w:asciiTheme="majorHAnsi" w:eastAsia="Arial" w:hAnsiTheme="majorHAnsi" w:cs="Arial"/>
          <w:b/>
        </w:rPr>
        <w:t xml:space="preserve">are: </w:t>
      </w:r>
      <w:r w:rsidRPr="00D51DA9">
        <w:rPr>
          <w:rFonts w:asciiTheme="majorHAnsi" w:eastAsia="Arial" w:hAnsiTheme="majorHAnsi" w:cs="Arial"/>
        </w:rPr>
        <w:t>ChemOffice, QuantityOne, ImageJ, TA U</w:t>
      </w:r>
      <w:r w:rsidRPr="00D51DA9">
        <w:rPr>
          <w:rFonts w:asciiTheme="majorHAnsi" w:eastAsia="Arial" w:hAnsiTheme="majorHAnsi" w:cs="Arial"/>
          <w:spacing w:val="1"/>
        </w:rPr>
        <w:t>n</w:t>
      </w:r>
      <w:r w:rsidRPr="00D51DA9">
        <w:rPr>
          <w:rFonts w:asciiTheme="majorHAnsi" w:eastAsia="Arial" w:hAnsiTheme="majorHAnsi" w:cs="Arial"/>
        </w:rPr>
        <w:t xml:space="preserve">iversal Analysis, SDS qPCR Analysis, FluoView; </w:t>
      </w:r>
      <w:r w:rsidRPr="00D51DA9">
        <w:rPr>
          <w:rFonts w:asciiTheme="majorHAnsi" w:eastAsia="Arial" w:hAnsiTheme="majorHAnsi" w:cs="Arial"/>
          <w:b/>
        </w:rPr>
        <w:t xml:space="preserve">(2) Databases: </w:t>
      </w:r>
      <w:r w:rsidRPr="00D51DA9">
        <w:rPr>
          <w:rFonts w:asciiTheme="majorHAnsi" w:eastAsia="Arial" w:hAnsiTheme="majorHAnsi" w:cs="Arial"/>
        </w:rPr>
        <w:t xml:space="preserve">SciFinder Scholar, </w:t>
      </w:r>
      <w:r w:rsidRPr="00D51DA9">
        <w:rPr>
          <w:rFonts w:asciiTheme="majorHAnsi" w:eastAsia="Arial" w:hAnsiTheme="majorHAnsi" w:cs="Arial"/>
          <w:spacing w:val="1"/>
        </w:rPr>
        <w:t>G</w:t>
      </w:r>
      <w:r w:rsidRPr="00D51DA9">
        <w:rPr>
          <w:rFonts w:asciiTheme="majorHAnsi" w:eastAsia="Arial" w:hAnsiTheme="majorHAnsi" w:cs="Arial"/>
        </w:rPr>
        <w:t>enbank, BLAST, MultAlin</w:t>
      </w:r>
    </w:p>
    <w:p w14:paraId="6D42B48C" w14:textId="77777777" w:rsidR="001921CF" w:rsidRPr="00D51DA9" w:rsidRDefault="003D5C43">
      <w:pPr>
        <w:spacing w:before="78"/>
        <w:ind w:left="646" w:right="-44"/>
        <w:rPr>
          <w:rFonts w:asciiTheme="majorHAnsi" w:hAnsiTheme="majorHAnsi"/>
          <w:sz w:val="16"/>
          <w:szCs w:val="16"/>
        </w:rPr>
      </w:pPr>
      <w:r w:rsidRPr="00D51DA9">
        <w:rPr>
          <w:rFonts w:asciiTheme="majorHAnsi" w:hAnsiTheme="majorHAnsi"/>
        </w:rPr>
        <w:lastRenderedPageBreak/>
        <w:pict w14:anchorId="0482F5A3">
          <v:group id="_x0000_s1026" style="position:absolute;left:0;text-align:left;margin-left:34.2pt;margin-top:37.95pt;width:543.6pt;height:1.55pt;z-index:-251657216;mso-position-horizontal-relative:page" coordorigin="684,759" coordsize="10872,31">
            <v:shape id="_x0000_s1028" style="position:absolute;left:690;top:784;width:10860;height:0" coordorigin="690,784" coordsize="10860,0" path="m690,784r10860,e" filled="f" strokeweight=".58pt">
              <v:path arrowok="t"/>
            </v:shape>
            <v:shape id="_x0000_s1027" style="position:absolute;left:690;top:765;width:10860;height:0" coordorigin="690,765" coordsize="10860,0" path="m690,765r10860,e" filled="f" strokeweight=".58pt">
              <v:path arrowok="t"/>
            </v:shape>
            <w10:wrap anchorx="page"/>
          </v:group>
        </w:pict>
      </w:r>
      <w:r w:rsidRPr="00D51DA9">
        <w:rPr>
          <w:rFonts w:asciiTheme="majorHAnsi" w:hAnsiTheme="majorHAnsi"/>
          <w:sz w:val="16"/>
          <w:szCs w:val="16"/>
        </w:rPr>
        <w:t>Sa</w:t>
      </w:r>
      <w:r w:rsidRPr="00D51DA9">
        <w:rPr>
          <w:rFonts w:asciiTheme="majorHAnsi" w:hAnsiTheme="majorHAnsi"/>
          <w:spacing w:val="-3"/>
          <w:sz w:val="16"/>
          <w:szCs w:val="16"/>
        </w:rPr>
        <w:t>m</w:t>
      </w:r>
      <w:r w:rsidRPr="00D51DA9">
        <w:rPr>
          <w:rFonts w:asciiTheme="majorHAnsi" w:hAnsiTheme="majorHAnsi"/>
          <w:spacing w:val="1"/>
          <w:sz w:val="16"/>
          <w:szCs w:val="16"/>
        </w:rPr>
        <w:t>p</w:t>
      </w:r>
      <w:r w:rsidRPr="00D51DA9">
        <w:rPr>
          <w:rFonts w:asciiTheme="majorHAnsi" w:hAnsiTheme="majorHAnsi"/>
          <w:sz w:val="16"/>
          <w:szCs w:val="16"/>
        </w:rPr>
        <w:t>le</w:t>
      </w:r>
      <w:r w:rsidRPr="00D51DA9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#8,</w:t>
      </w:r>
      <w:r w:rsidRPr="00D51DA9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D51DA9">
        <w:rPr>
          <w:rFonts w:asciiTheme="majorHAnsi" w:hAnsiTheme="majorHAnsi"/>
          <w:sz w:val="16"/>
          <w:szCs w:val="16"/>
        </w:rPr>
        <w:t>continued</w:t>
      </w:r>
    </w:p>
    <w:p w14:paraId="33156296" w14:textId="77777777" w:rsidR="001921CF" w:rsidRPr="00D51DA9" w:rsidRDefault="003D5C43">
      <w:pPr>
        <w:spacing w:before="1" w:line="120" w:lineRule="exact"/>
        <w:rPr>
          <w:rFonts w:asciiTheme="majorHAnsi" w:hAnsiTheme="majorHAnsi"/>
          <w:sz w:val="12"/>
          <w:szCs w:val="12"/>
        </w:rPr>
      </w:pPr>
      <w:r w:rsidRPr="00D51DA9">
        <w:rPr>
          <w:rFonts w:asciiTheme="majorHAnsi" w:hAnsiTheme="majorHAnsi"/>
        </w:rPr>
        <w:br w:type="column"/>
      </w:r>
    </w:p>
    <w:p w14:paraId="5673D48E" w14:textId="77777777" w:rsidR="001921CF" w:rsidRPr="00D51DA9" w:rsidRDefault="003D5C43">
      <w:pPr>
        <w:spacing w:line="360" w:lineRule="exact"/>
        <w:rPr>
          <w:rFonts w:asciiTheme="majorHAnsi" w:eastAsia="Arial" w:hAnsiTheme="majorHAnsi" w:cs="Arial"/>
          <w:sz w:val="18"/>
          <w:szCs w:val="18"/>
        </w:rPr>
        <w:sectPr w:rsidR="001921CF" w:rsidRPr="00D51DA9">
          <w:pgSz w:w="12240" w:h="15840"/>
          <w:pgMar w:top="880" w:right="600" w:bottom="280" w:left="600" w:header="0" w:footer="727" w:gutter="0"/>
          <w:cols w:num="2" w:space="720" w:equalWidth="0">
            <w:col w:w="2035" w:space="1036"/>
            <w:col w:w="7969"/>
          </w:cols>
        </w:sectPr>
      </w:pPr>
      <w:r w:rsidRPr="00D51DA9">
        <w:rPr>
          <w:rFonts w:asciiTheme="majorHAnsi" w:eastAsia="Arial" w:hAnsiTheme="majorHAnsi" w:cs="Arial"/>
          <w:b/>
          <w:position w:val="-1"/>
          <w:sz w:val="32"/>
          <w:szCs w:val="32"/>
        </w:rPr>
        <w:t>M</w:t>
      </w:r>
      <w:r w:rsidRPr="00D51DA9">
        <w:rPr>
          <w:rFonts w:asciiTheme="majorHAnsi" w:eastAsia="Arial" w:hAnsiTheme="majorHAnsi" w:cs="Arial"/>
          <w:b/>
          <w:position w:val="-1"/>
          <w:sz w:val="26"/>
          <w:szCs w:val="26"/>
        </w:rPr>
        <w:t xml:space="preserve">IHAK </w:t>
      </w:r>
      <w:r w:rsidRPr="00D51DA9">
        <w:rPr>
          <w:rFonts w:asciiTheme="majorHAnsi" w:eastAsia="Arial" w:hAnsiTheme="majorHAnsi" w:cs="Arial"/>
          <w:b/>
          <w:position w:val="-1"/>
          <w:sz w:val="32"/>
          <w:szCs w:val="32"/>
        </w:rPr>
        <w:t>R</w:t>
      </w:r>
      <w:r w:rsidRPr="00D51DA9">
        <w:rPr>
          <w:rFonts w:asciiTheme="majorHAnsi" w:eastAsia="Arial" w:hAnsiTheme="majorHAnsi" w:cs="Arial"/>
          <w:b/>
          <w:position w:val="-1"/>
          <w:sz w:val="26"/>
          <w:szCs w:val="26"/>
        </w:rPr>
        <w:t>AMAKRISHNA</w:t>
      </w:r>
      <w:r w:rsidRPr="00D51DA9">
        <w:rPr>
          <w:rFonts w:asciiTheme="majorHAnsi" w:eastAsia="Arial" w:hAnsiTheme="majorHAnsi" w:cs="Arial"/>
          <w:b/>
          <w:spacing w:val="1"/>
          <w:position w:val="-1"/>
          <w:sz w:val="26"/>
          <w:szCs w:val="26"/>
        </w:rPr>
        <w:t>N</w:t>
      </w:r>
      <w:r w:rsidRPr="00D51DA9">
        <w:rPr>
          <w:rFonts w:asciiTheme="majorHAnsi" w:eastAsia="Arial" w:hAnsiTheme="majorHAnsi" w:cs="Arial"/>
          <w:b/>
          <w:position w:val="-1"/>
          <w:sz w:val="32"/>
          <w:szCs w:val="32"/>
        </w:rPr>
        <w:t>,</w:t>
      </w:r>
      <w:r w:rsidRPr="00D51DA9">
        <w:rPr>
          <w:rFonts w:asciiTheme="majorHAnsi" w:eastAsia="Arial" w:hAnsiTheme="majorHAnsi" w:cs="Arial"/>
          <w:b/>
          <w:spacing w:val="-17"/>
          <w:position w:val="-1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b/>
          <w:position w:val="-1"/>
          <w:sz w:val="32"/>
          <w:szCs w:val="32"/>
        </w:rPr>
        <w:t xml:space="preserve">PhD     </w:t>
      </w:r>
      <w:r w:rsidRPr="00D51DA9">
        <w:rPr>
          <w:rFonts w:asciiTheme="majorHAnsi" w:eastAsia="Arial" w:hAnsiTheme="majorHAnsi" w:cs="Arial"/>
          <w:b/>
          <w:spacing w:val="70"/>
          <w:position w:val="-1"/>
          <w:sz w:val="32"/>
          <w:szCs w:val="3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18"/>
          <w:szCs w:val="18"/>
        </w:rPr>
        <w:t>Page 2 of 2</w:t>
      </w:r>
    </w:p>
    <w:p w14:paraId="34AE310A" w14:textId="77777777" w:rsidR="001921CF" w:rsidRPr="00D51DA9" w:rsidRDefault="003D5C43">
      <w:pPr>
        <w:spacing w:before="5" w:line="240" w:lineRule="exact"/>
        <w:ind w:left="886"/>
        <w:rPr>
          <w:rFonts w:asciiTheme="majorHAnsi" w:eastAsia="Arial" w:hAnsiTheme="majorHAnsi" w:cs="Arial"/>
          <w:sz w:val="22"/>
          <w:szCs w:val="22"/>
        </w:rPr>
      </w:pP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1036</w:t>
      </w:r>
      <w:r w:rsidRPr="00D51DA9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Commonwealth</w:t>
      </w:r>
      <w:r w:rsidRPr="00D51DA9">
        <w:rPr>
          <w:rFonts w:asciiTheme="majorHAnsi" w:eastAsia="Arial" w:hAnsiTheme="majorHAnsi" w:cs="Arial"/>
          <w:spacing w:val="-15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Ave,</w:t>
      </w:r>
      <w:r w:rsidRPr="00D51DA9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Apt</w:t>
      </w:r>
      <w:r w:rsidRPr="00D51DA9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#</w:t>
      </w:r>
      <w:r w:rsidRPr="00D51DA9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1A,</w:t>
      </w:r>
      <w:r w:rsidRPr="00D51DA9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Allston,</w:t>
      </w:r>
      <w:r w:rsidRPr="00D51DA9">
        <w:rPr>
          <w:rFonts w:asciiTheme="majorHAnsi" w:eastAsia="Arial" w:hAnsiTheme="majorHAnsi" w:cs="Arial"/>
          <w:spacing w:val="-7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MA</w:t>
      </w:r>
      <w:r w:rsidRPr="00D51DA9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position w:val="-1"/>
          <w:sz w:val="22"/>
          <w:szCs w:val="22"/>
        </w:rPr>
        <w:t>02134</w:t>
      </w:r>
      <w:r w:rsidRPr="00D51DA9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D51DA9">
        <w:rPr>
          <w:rFonts w:asciiTheme="majorHAnsi" w:eastAsia="Arial" w:hAnsiTheme="majorHAnsi" w:cs="Arial"/>
          <w:w w:val="83"/>
          <w:position w:val="-1"/>
          <w:sz w:val="22"/>
          <w:szCs w:val="22"/>
        </w:rPr>
        <w:t>·</w:t>
      </w:r>
      <w:r w:rsidRPr="00D51DA9">
        <w:rPr>
          <w:rFonts w:asciiTheme="majorHAnsi" w:eastAsia="Arial" w:hAnsiTheme="majorHAnsi" w:cs="Arial"/>
          <w:spacing w:val="10"/>
          <w:w w:val="83"/>
          <w:position w:val="-1"/>
          <w:sz w:val="22"/>
          <w:szCs w:val="22"/>
        </w:rPr>
        <w:t xml:space="preserve"> </w:t>
      </w:r>
      <w:hyperlink r:id="rId22">
        <w:r w:rsidRPr="00D51DA9">
          <w:rPr>
            <w:rFonts w:asciiTheme="majorHAnsi" w:eastAsia="Arial" w:hAnsiTheme="majorHAnsi" w:cs="Arial"/>
            <w:position w:val="-1"/>
            <w:sz w:val="22"/>
            <w:szCs w:val="22"/>
          </w:rPr>
          <w:t>mrama@anymail.com</w:t>
        </w:r>
        <w:r w:rsidRPr="00D51DA9">
          <w:rPr>
            <w:rFonts w:asciiTheme="majorHAnsi" w:eastAsia="Arial" w:hAnsiTheme="majorHAnsi" w:cs="Arial"/>
            <w:spacing w:val="-21"/>
            <w:position w:val="-1"/>
            <w:sz w:val="22"/>
            <w:szCs w:val="22"/>
          </w:rPr>
          <w:t xml:space="preserve"> </w:t>
        </w:r>
        <w:r w:rsidRPr="00D51DA9">
          <w:rPr>
            <w:rFonts w:asciiTheme="majorHAnsi" w:eastAsia="Arial" w:hAnsiTheme="majorHAnsi" w:cs="Arial"/>
            <w:w w:val="83"/>
            <w:position w:val="-1"/>
            <w:sz w:val="22"/>
            <w:szCs w:val="22"/>
          </w:rPr>
          <w:t>·</w:t>
        </w:r>
        <w:r w:rsidRPr="00D51DA9">
          <w:rPr>
            <w:rFonts w:asciiTheme="majorHAnsi" w:eastAsia="Arial" w:hAnsiTheme="majorHAnsi" w:cs="Arial"/>
            <w:spacing w:val="10"/>
            <w:w w:val="83"/>
            <w:position w:val="-1"/>
            <w:sz w:val="22"/>
            <w:szCs w:val="22"/>
          </w:rPr>
          <w:t xml:space="preserve"> </w:t>
        </w:r>
        <w:r w:rsidRPr="00D51DA9">
          <w:rPr>
            <w:rFonts w:asciiTheme="majorHAnsi" w:eastAsia="Arial" w:hAnsiTheme="majorHAnsi" w:cs="Arial"/>
            <w:position w:val="-1"/>
            <w:sz w:val="22"/>
            <w:szCs w:val="22"/>
          </w:rPr>
          <w:t>617-555-7098</w:t>
        </w:r>
      </w:hyperlink>
    </w:p>
    <w:p w14:paraId="199C243A" w14:textId="77777777" w:rsidR="001921CF" w:rsidRPr="00D51DA9" w:rsidRDefault="001921CF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16268583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5EDCAE28" w14:textId="77777777" w:rsidR="001921CF" w:rsidRPr="00D51DA9" w:rsidRDefault="003D5C43">
      <w:pPr>
        <w:spacing w:before="29"/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AWARDS</w:t>
      </w:r>
    </w:p>
    <w:p w14:paraId="53121DE1" w14:textId="77777777" w:rsidR="001921CF" w:rsidRPr="00D51DA9" w:rsidRDefault="003D5C43">
      <w:pPr>
        <w:spacing w:before="4" w:line="244" w:lineRule="auto"/>
        <w:ind w:left="120" w:right="5633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McGill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Department of Surger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</w:t>
      </w:r>
      <w:r w:rsidRPr="00D51DA9">
        <w:rPr>
          <w:rFonts w:asciiTheme="majorHAnsi" w:eastAsia="Arial" w:hAnsiTheme="majorHAnsi" w:cs="Arial"/>
          <w:b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Mon</w:t>
      </w:r>
      <w:r w:rsidRPr="00D51DA9">
        <w:rPr>
          <w:rFonts w:asciiTheme="majorHAnsi" w:eastAsia="Arial" w:hAnsiTheme="majorHAnsi" w:cs="Arial"/>
          <w:b/>
          <w:spacing w:val="2"/>
        </w:rPr>
        <w:t>t</w:t>
      </w:r>
      <w:r w:rsidRPr="00D51DA9">
        <w:rPr>
          <w:rFonts w:asciiTheme="majorHAnsi" w:eastAsia="Arial" w:hAnsiTheme="majorHAnsi" w:cs="Arial"/>
          <w:b/>
        </w:rPr>
        <w:t>real, QC October 2001 – April 2002</w:t>
      </w:r>
    </w:p>
    <w:p w14:paraId="79112969" w14:textId="77777777" w:rsidR="001921CF" w:rsidRPr="00D51DA9" w:rsidRDefault="003D5C43">
      <w:pPr>
        <w:ind w:left="805" w:right="6971"/>
        <w:jc w:val="center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  <w:i/>
        </w:rPr>
        <w:t xml:space="preserve">International Resident </w:t>
      </w:r>
      <w:r w:rsidRPr="00D51DA9">
        <w:rPr>
          <w:rFonts w:asciiTheme="majorHAnsi" w:eastAsia="Arial" w:hAnsiTheme="majorHAnsi" w:cs="Arial"/>
          <w:b/>
          <w:i/>
        </w:rPr>
        <w:t>Fellowship</w:t>
      </w:r>
    </w:p>
    <w:p w14:paraId="226E97D5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>Synthesis and characterization of scandiu</w:t>
      </w:r>
      <w:r w:rsidRPr="00D51DA9">
        <w:rPr>
          <w:rFonts w:asciiTheme="majorHAnsi" w:eastAsia="Arial" w:hAnsiTheme="majorHAnsi" w:cs="Arial"/>
          <w:spacing w:val="2"/>
        </w:rPr>
        <w:t>m</w:t>
      </w:r>
      <w:r w:rsidRPr="00D51DA9">
        <w:rPr>
          <w:rFonts w:asciiTheme="majorHAnsi" w:eastAsia="Arial" w:hAnsiTheme="majorHAnsi" w:cs="Arial"/>
        </w:rPr>
        <w:t>(III) and yttrium(III) based organocomplexes</w:t>
      </w:r>
    </w:p>
    <w:p w14:paraId="07C3956F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position w:val="-1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position w:val="-1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>Used argon glovebox and swivel frit gl</w:t>
      </w:r>
      <w:r w:rsidRPr="00D51DA9">
        <w:rPr>
          <w:rFonts w:asciiTheme="majorHAnsi" w:eastAsia="Arial" w:hAnsiTheme="majorHAnsi" w:cs="Arial"/>
          <w:spacing w:val="2"/>
          <w:position w:val="-1"/>
        </w:rPr>
        <w:t>a</w:t>
      </w:r>
      <w:r w:rsidRPr="00D51DA9">
        <w:rPr>
          <w:rFonts w:asciiTheme="majorHAnsi" w:eastAsia="Arial" w:hAnsiTheme="majorHAnsi" w:cs="Arial"/>
          <w:position w:val="-1"/>
        </w:rPr>
        <w:t>ssware for oxygen exclusion synthesis</w:t>
      </w:r>
    </w:p>
    <w:p w14:paraId="754868A3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position w:val="-1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position w:val="-1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 xml:space="preserve">Characterization involved air sensitive </w:t>
      </w:r>
      <w:r w:rsidRPr="00D51DA9">
        <w:rPr>
          <w:rFonts w:asciiTheme="majorHAnsi" w:eastAsia="Arial" w:hAnsiTheme="majorHAnsi" w:cs="Arial"/>
          <w:position w:val="9"/>
          <w:sz w:val="13"/>
          <w:szCs w:val="13"/>
        </w:rPr>
        <w:t>1</w:t>
      </w:r>
      <w:r w:rsidRPr="00D51DA9">
        <w:rPr>
          <w:rFonts w:asciiTheme="majorHAnsi" w:eastAsia="Arial" w:hAnsiTheme="majorHAnsi" w:cs="Arial"/>
          <w:position w:val="-1"/>
        </w:rPr>
        <w:t>H</w:t>
      </w:r>
      <w:r w:rsidRPr="00D51DA9">
        <w:rPr>
          <w:rFonts w:asciiTheme="majorHAnsi" w:eastAsia="Arial" w:hAnsiTheme="majorHAnsi" w:cs="Arial"/>
          <w:spacing w:val="-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 xml:space="preserve">and </w:t>
      </w:r>
      <w:r w:rsidRPr="00D51DA9">
        <w:rPr>
          <w:rFonts w:asciiTheme="majorHAnsi" w:eastAsia="Arial" w:hAnsiTheme="majorHAnsi" w:cs="Arial"/>
          <w:position w:val="9"/>
          <w:sz w:val="13"/>
          <w:szCs w:val="13"/>
        </w:rPr>
        <w:t>13</w:t>
      </w:r>
      <w:r w:rsidRPr="00D51DA9">
        <w:rPr>
          <w:rFonts w:asciiTheme="majorHAnsi" w:eastAsia="Arial" w:hAnsiTheme="majorHAnsi" w:cs="Arial"/>
          <w:position w:val="-1"/>
        </w:rPr>
        <w:t>C</w:t>
      </w:r>
      <w:r w:rsidRPr="00D51DA9">
        <w:rPr>
          <w:rFonts w:asciiTheme="majorHAnsi" w:eastAsia="Arial" w:hAnsiTheme="majorHAnsi" w:cs="Arial"/>
          <w:spacing w:val="-1"/>
          <w:position w:val="-1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 xml:space="preserve">NMR </w:t>
      </w:r>
      <w:r w:rsidRPr="00D51DA9">
        <w:rPr>
          <w:rFonts w:asciiTheme="majorHAnsi" w:eastAsia="Arial" w:hAnsiTheme="majorHAnsi" w:cs="Arial"/>
          <w:position w:val="-1"/>
        </w:rPr>
        <w:t>spectroscopy at ambient and variable temperatures</w:t>
      </w:r>
    </w:p>
    <w:p w14:paraId="75E32096" w14:textId="77777777" w:rsidR="001921CF" w:rsidRPr="00D51DA9" w:rsidRDefault="001921C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2565FF93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PUBLICATIONS</w:t>
      </w:r>
    </w:p>
    <w:p w14:paraId="550A5F3A" w14:textId="77777777" w:rsidR="001921CF" w:rsidRPr="00D51DA9" w:rsidRDefault="003D5C43">
      <w:pPr>
        <w:spacing w:line="220" w:lineRule="exact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New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Chelating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Anilido-Imine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Donor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Related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to</w:t>
      </w:r>
      <w:r w:rsidRPr="00D51DA9">
        <w:rPr>
          <w:rFonts w:asciiTheme="majorHAnsi" w:eastAsia="Arial" w:hAnsiTheme="majorHAnsi" w:cs="Arial"/>
          <w:spacing w:val="23"/>
        </w:rPr>
        <w:t xml:space="preserve"> </w:t>
      </w:r>
      <w:r w:rsidRPr="00D51DA9">
        <w:rPr>
          <w:rFonts w:asciiTheme="majorHAnsi" w:eastAsia="Arial" w:hAnsiTheme="majorHAnsi" w:cs="Arial"/>
        </w:rPr>
        <w:t>the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B-Diketiminato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Ligands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Stabilization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Organoyttrium</w:t>
      </w:r>
      <w:r w:rsidRPr="00D51DA9">
        <w:rPr>
          <w:rFonts w:asciiTheme="majorHAnsi" w:eastAsia="Arial" w:hAnsiTheme="majorHAnsi" w:cs="Arial"/>
          <w:spacing w:val="21"/>
        </w:rPr>
        <w:t xml:space="preserve"> </w:t>
      </w:r>
      <w:r w:rsidRPr="00D51DA9">
        <w:rPr>
          <w:rFonts w:asciiTheme="majorHAnsi" w:eastAsia="Arial" w:hAnsiTheme="majorHAnsi" w:cs="Arial"/>
        </w:rPr>
        <w:t>Cations.</w:t>
      </w:r>
    </w:p>
    <w:p w14:paraId="09F41016" w14:textId="77777777" w:rsidR="001921CF" w:rsidRPr="00D51DA9" w:rsidRDefault="003D5C43">
      <w:pPr>
        <w:spacing w:before="5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J.G. Hanes, U.C. Wolsh, D. X. Emslik,</w:t>
      </w:r>
      <w:r w:rsidRPr="00D51DA9">
        <w:rPr>
          <w:rFonts w:asciiTheme="majorHAnsi" w:eastAsia="Arial" w:hAnsiTheme="majorHAnsi" w:cs="Arial"/>
          <w:spacing w:val="3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M. Ramakrishnan, W.E. Piers, M. </w:t>
      </w:r>
      <w:r w:rsidRPr="00D51DA9">
        <w:rPr>
          <w:rFonts w:asciiTheme="majorHAnsi" w:eastAsia="Arial" w:hAnsiTheme="majorHAnsi" w:cs="Arial"/>
        </w:rPr>
        <w:t>Parvez,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  <w:i/>
        </w:rPr>
        <w:t>Organo</w:t>
      </w:r>
      <w:r w:rsidRPr="00D51DA9">
        <w:rPr>
          <w:rFonts w:asciiTheme="majorHAnsi" w:eastAsia="Arial" w:hAnsiTheme="majorHAnsi" w:cs="Arial"/>
          <w:i/>
          <w:spacing w:val="-1"/>
        </w:rPr>
        <w:t>m</w:t>
      </w:r>
      <w:r w:rsidRPr="00D51DA9">
        <w:rPr>
          <w:rFonts w:asciiTheme="majorHAnsi" w:eastAsia="Arial" w:hAnsiTheme="majorHAnsi" w:cs="Arial"/>
          <w:i/>
        </w:rPr>
        <w:t>etallic</w:t>
      </w:r>
      <w:r w:rsidRPr="00D51DA9">
        <w:rPr>
          <w:rFonts w:asciiTheme="majorHAnsi" w:eastAsia="Arial" w:hAnsiTheme="majorHAnsi" w:cs="Arial"/>
          <w:i/>
          <w:spacing w:val="1"/>
        </w:rPr>
        <w:t>s</w:t>
      </w:r>
      <w:r w:rsidRPr="00D51DA9">
        <w:rPr>
          <w:rFonts w:asciiTheme="majorHAnsi" w:eastAsia="Arial" w:hAnsiTheme="majorHAnsi" w:cs="Arial"/>
        </w:rPr>
        <w:t>,</w:t>
      </w:r>
      <w:r w:rsidRPr="00D51DA9">
        <w:rPr>
          <w:rFonts w:asciiTheme="majorHAnsi" w:eastAsia="Arial" w:hAnsiTheme="majorHAnsi" w:cs="Arial"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2003</w:t>
      </w:r>
      <w:r w:rsidRPr="00D51DA9">
        <w:rPr>
          <w:rFonts w:asciiTheme="majorHAnsi" w:eastAsia="Arial" w:hAnsiTheme="majorHAnsi" w:cs="Arial"/>
        </w:rPr>
        <w:t>, 22, 1577</w:t>
      </w:r>
    </w:p>
    <w:p w14:paraId="7319D190" w14:textId="77777777" w:rsidR="001921CF" w:rsidRPr="00D51DA9" w:rsidRDefault="001921C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0897CA5" w14:textId="77777777" w:rsidR="001921CF" w:rsidRPr="00D51DA9" w:rsidRDefault="003D5C43">
      <w:pPr>
        <w:spacing w:line="245" w:lineRule="auto"/>
        <w:ind w:left="120" w:right="87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i/>
          <w:spacing w:val="1"/>
        </w:rPr>
        <w:t>N</w:t>
      </w:r>
      <w:r w:rsidRPr="00D51DA9">
        <w:rPr>
          <w:rFonts w:asciiTheme="majorHAnsi" w:eastAsia="Arial" w:hAnsiTheme="majorHAnsi" w:cs="Arial"/>
        </w:rPr>
        <w:t>-Allyl</w:t>
      </w:r>
      <w:r w:rsidRPr="00D51DA9">
        <w:rPr>
          <w:rFonts w:asciiTheme="majorHAnsi" w:eastAsia="Arial" w:hAnsiTheme="majorHAnsi" w:cs="Arial"/>
          <w:spacing w:val="1"/>
        </w:rPr>
        <w:t>-</w:t>
      </w:r>
      <w:r w:rsidRPr="00D51DA9">
        <w:rPr>
          <w:rFonts w:asciiTheme="majorHAnsi" w:eastAsia="Arial" w:hAnsiTheme="majorHAnsi" w:cs="Arial"/>
          <w:i/>
          <w:spacing w:val="1"/>
        </w:rPr>
        <w:t>N</w:t>
      </w:r>
      <w:r w:rsidRPr="00D51DA9">
        <w:rPr>
          <w:rFonts w:asciiTheme="majorHAnsi" w:eastAsia="Arial" w:hAnsiTheme="majorHAnsi" w:cs="Arial"/>
        </w:rPr>
        <w:t>-(2-nitrobenzenesulfonyl)-L-phenylalanine</w:t>
      </w:r>
      <w:r w:rsidRPr="00D51DA9">
        <w:rPr>
          <w:rFonts w:asciiTheme="majorHAnsi" w:eastAsia="Arial" w:hAnsiTheme="majorHAnsi" w:cs="Arial"/>
          <w:spacing w:val="37"/>
        </w:rPr>
        <w:t xml:space="preserve"> </w:t>
      </w:r>
      <w:r w:rsidRPr="00D51DA9">
        <w:rPr>
          <w:rFonts w:asciiTheme="majorHAnsi" w:eastAsia="Arial" w:hAnsiTheme="majorHAnsi" w:cs="Arial"/>
        </w:rPr>
        <w:t>methyl</w:t>
      </w:r>
      <w:r w:rsidRPr="00D51DA9">
        <w:rPr>
          <w:rFonts w:asciiTheme="majorHAnsi" w:eastAsia="Arial" w:hAnsiTheme="majorHAnsi" w:cs="Arial"/>
          <w:spacing w:val="37"/>
        </w:rPr>
        <w:t xml:space="preserve"> </w:t>
      </w:r>
      <w:r w:rsidRPr="00D51DA9">
        <w:rPr>
          <w:rFonts w:asciiTheme="majorHAnsi" w:eastAsia="Arial" w:hAnsiTheme="majorHAnsi" w:cs="Arial"/>
        </w:rPr>
        <w:t>ester,</w:t>
      </w:r>
      <w:r w:rsidRPr="00D51DA9">
        <w:rPr>
          <w:rFonts w:asciiTheme="majorHAnsi" w:eastAsia="Arial" w:hAnsiTheme="majorHAnsi" w:cs="Arial"/>
          <w:spacing w:val="36"/>
        </w:rPr>
        <w:t xml:space="preserve"> </w:t>
      </w:r>
      <w:r w:rsidRPr="00D51DA9">
        <w:rPr>
          <w:rFonts w:asciiTheme="majorHAnsi" w:eastAsia="Arial" w:hAnsiTheme="majorHAnsi" w:cs="Arial"/>
        </w:rPr>
        <w:t>Sally-Anne</w:t>
      </w:r>
      <w:r w:rsidRPr="00D51DA9">
        <w:rPr>
          <w:rFonts w:asciiTheme="majorHAnsi" w:eastAsia="Arial" w:hAnsiTheme="majorHAnsi" w:cs="Arial"/>
          <w:spacing w:val="37"/>
        </w:rPr>
        <w:t xml:space="preserve"> </w:t>
      </w:r>
      <w:r w:rsidRPr="00D51DA9">
        <w:rPr>
          <w:rFonts w:asciiTheme="majorHAnsi" w:eastAsia="Arial" w:hAnsiTheme="majorHAnsi" w:cs="Arial"/>
        </w:rPr>
        <w:t>Hukster,</w:t>
      </w:r>
      <w:r w:rsidRPr="00D51DA9">
        <w:rPr>
          <w:rFonts w:asciiTheme="majorHAnsi" w:eastAsia="Arial" w:hAnsiTheme="majorHAnsi" w:cs="Arial"/>
          <w:spacing w:val="36"/>
        </w:rPr>
        <w:t xml:space="preserve"> </w:t>
      </w:r>
      <w:r w:rsidRPr="00D51DA9">
        <w:rPr>
          <w:rFonts w:asciiTheme="majorHAnsi" w:eastAsia="Arial" w:hAnsiTheme="majorHAnsi" w:cs="Arial"/>
        </w:rPr>
        <w:t>Mihak</w:t>
      </w:r>
      <w:r w:rsidRPr="00D51DA9">
        <w:rPr>
          <w:rFonts w:asciiTheme="majorHAnsi" w:eastAsia="Arial" w:hAnsiTheme="majorHAnsi" w:cs="Arial"/>
          <w:spacing w:val="36"/>
        </w:rPr>
        <w:t xml:space="preserve"> </w:t>
      </w:r>
      <w:r w:rsidRPr="00D51DA9">
        <w:rPr>
          <w:rFonts w:asciiTheme="majorHAnsi" w:eastAsia="Arial" w:hAnsiTheme="majorHAnsi" w:cs="Arial"/>
        </w:rPr>
        <w:t>Ramakrishnan,</w:t>
      </w:r>
      <w:r w:rsidRPr="00D51DA9">
        <w:rPr>
          <w:rFonts w:asciiTheme="majorHAnsi" w:eastAsia="Arial" w:hAnsiTheme="majorHAnsi" w:cs="Arial"/>
          <w:spacing w:val="36"/>
        </w:rPr>
        <w:t xml:space="preserve"> </w:t>
      </w:r>
      <w:r w:rsidRPr="00D51DA9">
        <w:rPr>
          <w:rFonts w:asciiTheme="majorHAnsi" w:eastAsia="Arial" w:hAnsiTheme="majorHAnsi" w:cs="Arial"/>
        </w:rPr>
        <w:t>Michael</w:t>
      </w:r>
      <w:r w:rsidRPr="00D51DA9">
        <w:rPr>
          <w:rFonts w:asciiTheme="majorHAnsi" w:eastAsia="Arial" w:hAnsiTheme="majorHAnsi" w:cs="Arial"/>
          <w:spacing w:val="36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K. Twinson, </w:t>
      </w:r>
      <w:r w:rsidRPr="00D51DA9">
        <w:rPr>
          <w:rFonts w:asciiTheme="majorHAnsi" w:eastAsia="Arial" w:hAnsiTheme="majorHAnsi" w:cs="Arial"/>
          <w:i/>
        </w:rPr>
        <w:t xml:space="preserve">Acta Crystallographica Sect. </w:t>
      </w:r>
      <w:r w:rsidRPr="00D51DA9">
        <w:rPr>
          <w:rFonts w:asciiTheme="majorHAnsi" w:eastAsia="Arial" w:hAnsiTheme="majorHAnsi" w:cs="Arial"/>
          <w:i/>
          <w:spacing w:val="1"/>
        </w:rPr>
        <w:t>E</w:t>
      </w:r>
      <w:r w:rsidRPr="00D51DA9">
        <w:rPr>
          <w:rFonts w:asciiTheme="majorHAnsi" w:eastAsia="Arial" w:hAnsiTheme="majorHAnsi" w:cs="Arial"/>
        </w:rPr>
        <w:t>.,</w:t>
      </w:r>
      <w:r w:rsidRPr="00D51DA9">
        <w:rPr>
          <w:rFonts w:asciiTheme="majorHAnsi" w:eastAsia="Arial" w:hAnsiTheme="majorHAnsi" w:cs="Arial"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2003</w:t>
      </w:r>
      <w:r w:rsidRPr="00D51DA9">
        <w:rPr>
          <w:rFonts w:asciiTheme="majorHAnsi" w:eastAsia="Arial" w:hAnsiTheme="majorHAnsi" w:cs="Arial"/>
        </w:rPr>
        <w:t>, E59, o967-o968</w:t>
      </w:r>
    </w:p>
    <w:p w14:paraId="757F9F2E" w14:textId="77777777" w:rsidR="001921CF" w:rsidRPr="00D51DA9" w:rsidRDefault="001921C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C0A8E5D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(2-Bromophenyl)diphenylphosphine,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Hank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L.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Williams,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Mihak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Ramakrishnan,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Teresa</w:t>
      </w:r>
      <w:r w:rsidRPr="00D51DA9">
        <w:rPr>
          <w:rFonts w:asciiTheme="majorHAnsi" w:eastAsia="Arial" w:hAnsiTheme="majorHAnsi" w:cs="Arial"/>
          <w:spacing w:val="13"/>
        </w:rPr>
        <w:t xml:space="preserve"> </w:t>
      </w:r>
      <w:r w:rsidRPr="00D51DA9">
        <w:rPr>
          <w:rFonts w:asciiTheme="majorHAnsi" w:eastAsia="Arial" w:hAnsiTheme="majorHAnsi" w:cs="Arial"/>
        </w:rPr>
        <w:t>V.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Uklim,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Michael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K.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Twinson,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  <w:i/>
        </w:rPr>
        <w:t>A</w:t>
      </w:r>
      <w:r w:rsidRPr="00D51DA9">
        <w:rPr>
          <w:rFonts w:asciiTheme="majorHAnsi" w:eastAsia="Arial" w:hAnsiTheme="majorHAnsi" w:cs="Arial"/>
          <w:i/>
          <w:spacing w:val="1"/>
        </w:rPr>
        <w:t>c</w:t>
      </w:r>
      <w:r w:rsidRPr="00D51DA9">
        <w:rPr>
          <w:rFonts w:asciiTheme="majorHAnsi" w:eastAsia="Arial" w:hAnsiTheme="majorHAnsi" w:cs="Arial"/>
          <w:i/>
        </w:rPr>
        <w:t>ta</w:t>
      </w:r>
    </w:p>
    <w:p w14:paraId="7C0459ED" w14:textId="77777777" w:rsidR="001921CF" w:rsidRPr="00D51DA9" w:rsidRDefault="003D5C43">
      <w:pPr>
        <w:spacing w:before="5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i/>
        </w:rPr>
        <w:t xml:space="preserve">Crystallographica Sect. </w:t>
      </w:r>
      <w:r w:rsidRPr="00D51DA9">
        <w:rPr>
          <w:rFonts w:asciiTheme="majorHAnsi" w:eastAsia="Arial" w:hAnsiTheme="majorHAnsi" w:cs="Arial"/>
          <w:i/>
          <w:spacing w:val="1"/>
        </w:rPr>
        <w:t>E</w:t>
      </w:r>
      <w:r w:rsidRPr="00D51DA9">
        <w:rPr>
          <w:rFonts w:asciiTheme="majorHAnsi" w:eastAsia="Arial" w:hAnsiTheme="majorHAnsi" w:cs="Arial"/>
        </w:rPr>
        <w:t>.,</w:t>
      </w:r>
      <w:r w:rsidRPr="00D51DA9">
        <w:rPr>
          <w:rFonts w:asciiTheme="majorHAnsi" w:eastAsia="Arial" w:hAnsiTheme="majorHAnsi" w:cs="Arial"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2002</w:t>
      </w:r>
      <w:r w:rsidRPr="00D51DA9">
        <w:rPr>
          <w:rFonts w:asciiTheme="majorHAnsi" w:eastAsia="Arial" w:hAnsiTheme="majorHAnsi" w:cs="Arial"/>
        </w:rPr>
        <w:t>, E58, o419-421</w:t>
      </w:r>
    </w:p>
    <w:p w14:paraId="4DFAD8A0" w14:textId="77777777" w:rsidR="001921CF" w:rsidRPr="00D51DA9" w:rsidRDefault="001921C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B5551F6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(2-Chlorophenyl)diphenylphosphine,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Hank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L.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Williams,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Mihak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R</w:t>
      </w:r>
      <w:r w:rsidRPr="00D51DA9">
        <w:rPr>
          <w:rFonts w:asciiTheme="majorHAnsi" w:eastAsia="Arial" w:hAnsiTheme="majorHAnsi" w:cs="Arial"/>
          <w:spacing w:val="1"/>
        </w:rPr>
        <w:t>a</w:t>
      </w:r>
      <w:r w:rsidRPr="00D51DA9">
        <w:rPr>
          <w:rFonts w:asciiTheme="majorHAnsi" w:eastAsia="Arial" w:hAnsiTheme="majorHAnsi" w:cs="Arial"/>
        </w:rPr>
        <w:t>makrishnan,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Teresa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V.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Uklim,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Michael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K.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Twinson,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  <w:i/>
        </w:rPr>
        <w:t>A</w:t>
      </w:r>
      <w:r w:rsidRPr="00D51DA9">
        <w:rPr>
          <w:rFonts w:asciiTheme="majorHAnsi" w:eastAsia="Arial" w:hAnsiTheme="majorHAnsi" w:cs="Arial"/>
          <w:i/>
          <w:spacing w:val="1"/>
        </w:rPr>
        <w:t>c</w:t>
      </w:r>
      <w:r w:rsidRPr="00D51DA9">
        <w:rPr>
          <w:rFonts w:asciiTheme="majorHAnsi" w:eastAsia="Arial" w:hAnsiTheme="majorHAnsi" w:cs="Arial"/>
          <w:i/>
        </w:rPr>
        <w:t>ta</w:t>
      </w:r>
    </w:p>
    <w:p w14:paraId="03360A0F" w14:textId="77777777" w:rsidR="001921CF" w:rsidRPr="00D51DA9" w:rsidRDefault="003D5C43">
      <w:pPr>
        <w:spacing w:before="5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i/>
        </w:rPr>
        <w:t xml:space="preserve">Crystallographica Sect. </w:t>
      </w:r>
      <w:r w:rsidRPr="00D51DA9">
        <w:rPr>
          <w:rFonts w:asciiTheme="majorHAnsi" w:eastAsia="Arial" w:hAnsiTheme="majorHAnsi" w:cs="Arial"/>
          <w:i/>
          <w:spacing w:val="1"/>
        </w:rPr>
        <w:t>E</w:t>
      </w:r>
      <w:r w:rsidRPr="00D51DA9">
        <w:rPr>
          <w:rFonts w:asciiTheme="majorHAnsi" w:eastAsia="Arial" w:hAnsiTheme="majorHAnsi" w:cs="Arial"/>
        </w:rPr>
        <w:t>.,</w:t>
      </w:r>
      <w:r w:rsidRPr="00D51DA9">
        <w:rPr>
          <w:rFonts w:asciiTheme="majorHAnsi" w:eastAsia="Arial" w:hAnsiTheme="majorHAnsi" w:cs="Arial"/>
          <w:spacing w:val="-1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2002</w:t>
      </w:r>
      <w:r w:rsidRPr="00D51DA9">
        <w:rPr>
          <w:rFonts w:asciiTheme="majorHAnsi" w:eastAsia="Arial" w:hAnsiTheme="majorHAnsi" w:cs="Arial"/>
        </w:rPr>
        <w:t>, E58, o306-o307</w:t>
      </w:r>
    </w:p>
    <w:p w14:paraId="4B2CA40F" w14:textId="77777777" w:rsidR="001921CF" w:rsidRPr="00D51DA9" w:rsidRDefault="001921C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0A9EBFA7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TEACHING EXPERIENCE</w:t>
      </w:r>
    </w:p>
    <w:p w14:paraId="072B18E0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Boston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Boston, MA</w:t>
      </w:r>
      <w:r w:rsidRPr="00D51DA9">
        <w:rPr>
          <w:rFonts w:asciiTheme="majorHAnsi" w:eastAsia="Arial" w:hAnsiTheme="majorHAnsi" w:cs="Arial"/>
          <w:b/>
        </w:rPr>
        <w:t xml:space="preserve">                                                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52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2006</w:t>
      </w:r>
    </w:p>
    <w:p w14:paraId="1B660D7D" w14:textId="77777777" w:rsidR="001921CF" w:rsidRPr="00D51DA9" w:rsidRDefault="003D5C43">
      <w:pPr>
        <w:tabs>
          <w:tab w:val="left" w:pos="840"/>
        </w:tabs>
        <w:spacing w:before="3" w:line="220" w:lineRule="exact"/>
        <w:ind w:left="840" w:right="86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Taught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graduate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students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how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to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maintain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general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cell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culture,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design</w:t>
      </w:r>
      <w:r w:rsidRPr="00D51DA9">
        <w:rPr>
          <w:rFonts w:asciiTheme="majorHAnsi" w:eastAsia="Arial" w:hAnsiTheme="majorHAnsi" w:cs="Arial"/>
          <w:spacing w:val="42"/>
        </w:rPr>
        <w:t xml:space="preserve"> </w:t>
      </w:r>
      <w:r w:rsidRPr="00D51DA9">
        <w:rPr>
          <w:rFonts w:asciiTheme="majorHAnsi" w:eastAsia="Arial" w:hAnsiTheme="majorHAnsi" w:cs="Arial"/>
        </w:rPr>
        <w:t>a</w:t>
      </w:r>
      <w:r w:rsidRPr="00D51DA9">
        <w:rPr>
          <w:rFonts w:asciiTheme="majorHAnsi" w:eastAsia="Arial" w:hAnsiTheme="majorHAnsi" w:cs="Arial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controlled</w:t>
      </w:r>
      <w:r w:rsidRPr="00D51DA9">
        <w:rPr>
          <w:rFonts w:asciiTheme="majorHAnsi" w:eastAsia="Arial" w:hAnsiTheme="majorHAnsi" w:cs="Arial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experiment</w:t>
      </w:r>
      <w:r w:rsidRPr="00D51DA9">
        <w:rPr>
          <w:rFonts w:asciiTheme="majorHAnsi" w:eastAsia="Arial" w:hAnsiTheme="majorHAnsi" w:cs="Arial"/>
          <w:spacing w:val="40"/>
        </w:rPr>
        <w:t xml:space="preserve"> </w:t>
      </w:r>
      <w:r w:rsidRPr="00D51DA9">
        <w:rPr>
          <w:rFonts w:asciiTheme="majorHAnsi" w:eastAsia="Arial" w:hAnsiTheme="majorHAnsi" w:cs="Arial"/>
        </w:rPr>
        <w:t>incorporating biological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samples,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develop 3D collagen hydrogel expe</w:t>
      </w:r>
      <w:r w:rsidRPr="00D51DA9">
        <w:rPr>
          <w:rFonts w:asciiTheme="majorHAnsi" w:eastAsia="Arial" w:hAnsiTheme="majorHAnsi" w:cs="Arial"/>
          <w:spacing w:val="1"/>
        </w:rPr>
        <w:t>r</w:t>
      </w:r>
      <w:r w:rsidRPr="00D51DA9">
        <w:rPr>
          <w:rFonts w:asciiTheme="majorHAnsi" w:eastAsia="Arial" w:hAnsiTheme="majorHAnsi" w:cs="Arial"/>
        </w:rPr>
        <w:t>iments, extract RNA and DNA from mammalian cells, aquire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analyze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qRT-PCR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data, image live cells and bact</w:t>
      </w:r>
      <w:r w:rsidRPr="00D51DA9">
        <w:rPr>
          <w:rFonts w:asciiTheme="majorHAnsi" w:eastAsia="Arial" w:hAnsiTheme="majorHAnsi" w:cs="Arial"/>
          <w:spacing w:val="1"/>
        </w:rPr>
        <w:t>e</w:t>
      </w:r>
      <w:r w:rsidRPr="00D51DA9">
        <w:rPr>
          <w:rFonts w:asciiTheme="majorHAnsi" w:eastAsia="Arial" w:hAnsiTheme="majorHAnsi" w:cs="Arial"/>
        </w:rPr>
        <w:t>ria using fluorescent microscope, image live cell populated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3D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collagen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scaffol</w:t>
      </w:r>
      <w:r w:rsidRPr="00D51DA9">
        <w:rPr>
          <w:rFonts w:asciiTheme="majorHAnsi" w:eastAsia="Arial" w:hAnsiTheme="majorHAnsi" w:cs="Arial"/>
        </w:rPr>
        <w:t>ds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using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confocal</w:t>
      </w:r>
      <w:r w:rsidRPr="00D51DA9">
        <w:rPr>
          <w:rFonts w:asciiTheme="majorHAnsi" w:eastAsia="Arial" w:hAnsiTheme="majorHAnsi" w:cs="Arial"/>
          <w:spacing w:val="2"/>
        </w:rPr>
        <w:t xml:space="preserve"> </w:t>
      </w:r>
      <w:r w:rsidRPr="00D51DA9">
        <w:rPr>
          <w:rFonts w:asciiTheme="majorHAnsi" w:eastAsia="Arial" w:hAnsiTheme="majorHAnsi" w:cs="Arial"/>
        </w:rPr>
        <w:t>micr</w:t>
      </w:r>
      <w:r w:rsidRPr="00D51DA9">
        <w:rPr>
          <w:rFonts w:asciiTheme="majorHAnsi" w:eastAsia="Arial" w:hAnsiTheme="majorHAnsi" w:cs="Arial"/>
          <w:spacing w:val="1"/>
        </w:rPr>
        <w:t>o</w:t>
      </w:r>
      <w:r w:rsidRPr="00D51DA9">
        <w:rPr>
          <w:rFonts w:asciiTheme="majorHAnsi" w:eastAsia="Arial" w:hAnsiTheme="majorHAnsi" w:cs="Arial"/>
        </w:rPr>
        <w:t>scope, prepare agarose for electrophoresis DNA gels, functionalize carbon nanotubes</w:t>
      </w:r>
    </w:p>
    <w:p w14:paraId="35202C28" w14:textId="77777777" w:rsidR="001921CF" w:rsidRPr="00D51DA9" w:rsidRDefault="003D5C43">
      <w:pPr>
        <w:spacing w:before="1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McGill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 xml:space="preserve">, Montreal, QC                                  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</w:rPr>
        <w:t xml:space="preserve">    </w:t>
      </w:r>
      <w:r w:rsidRPr="00D51DA9">
        <w:rPr>
          <w:rFonts w:asciiTheme="majorHAnsi" w:eastAsia="Arial" w:hAnsiTheme="majorHAnsi" w:cs="Arial"/>
          <w:b/>
          <w:spacing w:val="50"/>
        </w:rPr>
        <w:t xml:space="preserve"> </w:t>
      </w:r>
      <w:r w:rsidRPr="00D51DA9">
        <w:rPr>
          <w:rFonts w:asciiTheme="majorHAnsi" w:eastAsia="Arial" w:hAnsiTheme="majorHAnsi" w:cs="Arial"/>
          <w:b/>
        </w:rPr>
        <w:t>2003-2005</w:t>
      </w:r>
    </w:p>
    <w:p w14:paraId="2E4AD9C4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>Taught graduate students how to isolate mammalian</w:t>
      </w:r>
      <w:r w:rsidRPr="00D51DA9">
        <w:rPr>
          <w:rFonts w:asciiTheme="majorHAnsi" w:eastAsia="Arial" w:hAnsiTheme="majorHAnsi" w:cs="Arial"/>
          <w:spacing w:val="1"/>
        </w:rPr>
        <w:t xml:space="preserve"> </w:t>
      </w:r>
      <w:r w:rsidRPr="00D51DA9">
        <w:rPr>
          <w:rFonts w:asciiTheme="majorHAnsi" w:eastAsia="Arial" w:hAnsiTheme="majorHAnsi" w:cs="Arial"/>
        </w:rPr>
        <w:t>primary cells via tissue explant techniques</w:t>
      </w:r>
    </w:p>
    <w:p w14:paraId="089108E0" w14:textId="77777777" w:rsidR="001921CF" w:rsidRPr="00D51DA9" w:rsidRDefault="003D5C43">
      <w:pPr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</w:rPr>
        <w:t>Taught graduate students how to maintain general cell culture</w:t>
      </w:r>
    </w:p>
    <w:p w14:paraId="3F0E3698" w14:textId="77777777" w:rsidR="001921CF" w:rsidRPr="00D51DA9" w:rsidRDefault="003D5C43">
      <w:pPr>
        <w:tabs>
          <w:tab w:val="left" w:pos="840"/>
        </w:tabs>
        <w:ind w:left="840" w:right="84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Wrote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protocols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multiple</w:t>
      </w:r>
      <w:r w:rsidRPr="00D51DA9">
        <w:rPr>
          <w:rFonts w:asciiTheme="majorHAnsi" w:eastAsia="Arial" w:hAnsiTheme="majorHAnsi" w:cs="Arial"/>
          <w:spacing w:val="12"/>
        </w:rPr>
        <w:t xml:space="preserve"> </w:t>
      </w:r>
      <w:r w:rsidRPr="00D51DA9">
        <w:rPr>
          <w:rFonts w:asciiTheme="majorHAnsi" w:eastAsia="Arial" w:hAnsiTheme="majorHAnsi" w:cs="Arial"/>
        </w:rPr>
        <w:t>pieces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laboratory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equip</w:t>
      </w:r>
      <w:r w:rsidRPr="00D51DA9">
        <w:rPr>
          <w:rFonts w:asciiTheme="majorHAnsi" w:eastAsia="Arial" w:hAnsiTheme="majorHAnsi" w:cs="Arial"/>
          <w:spacing w:val="1"/>
        </w:rPr>
        <w:t>m</w:t>
      </w:r>
      <w:r w:rsidRPr="00D51DA9">
        <w:rPr>
          <w:rFonts w:asciiTheme="majorHAnsi" w:eastAsia="Arial" w:hAnsiTheme="majorHAnsi" w:cs="Arial"/>
        </w:rPr>
        <w:t>ent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and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experimental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designs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to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allow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future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students</w:t>
      </w:r>
      <w:r w:rsidRPr="00D51DA9">
        <w:rPr>
          <w:rFonts w:asciiTheme="majorHAnsi" w:eastAsia="Arial" w:hAnsiTheme="majorHAnsi" w:cs="Arial"/>
          <w:spacing w:val="11"/>
        </w:rPr>
        <w:t xml:space="preserve"> </w:t>
      </w:r>
      <w:r w:rsidRPr="00D51DA9">
        <w:rPr>
          <w:rFonts w:asciiTheme="majorHAnsi" w:eastAsia="Arial" w:hAnsiTheme="majorHAnsi" w:cs="Arial"/>
        </w:rPr>
        <w:t>to learn independently</w:t>
      </w:r>
    </w:p>
    <w:p w14:paraId="1F51280F" w14:textId="77777777" w:rsidR="001921CF" w:rsidRPr="00D51DA9" w:rsidRDefault="003D5C43">
      <w:pPr>
        <w:spacing w:before="4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  <w:b/>
        </w:rPr>
        <w:t>New</w:t>
      </w:r>
      <w:r w:rsidRPr="00D51DA9">
        <w:rPr>
          <w:rFonts w:asciiTheme="majorHAnsi" w:eastAsia="Arial" w:hAnsiTheme="majorHAnsi" w:cs="Arial"/>
          <w:b/>
          <w:spacing w:val="6"/>
        </w:rPr>
        <w:t xml:space="preserve"> </w:t>
      </w:r>
      <w:r w:rsidRPr="00D51DA9">
        <w:rPr>
          <w:rFonts w:asciiTheme="majorHAnsi" w:eastAsia="Arial" w:hAnsiTheme="majorHAnsi" w:cs="Arial"/>
          <w:b/>
        </w:rPr>
        <w:t>York Uni</w:t>
      </w:r>
      <w:r w:rsidRPr="00D51DA9">
        <w:rPr>
          <w:rFonts w:asciiTheme="majorHAnsi" w:eastAsia="Arial" w:hAnsiTheme="majorHAnsi" w:cs="Arial"/>
          <w:b/>
          <w:spacing w:val="-2"/>
        </w:rPr>
        <w:t>v</w:t>
      </w:r>
      <w:r w:rsidRPr="00D51DA9">
        <w:rPr>
          <w:rFonts w:asciiTheme="majorHAnsi" w:eastAsia="Arial" w:hAnsiTheme="majorHAnsi" w:cs="Arial"/>
          <w:b/>
        </w:rPr>
        <w:t>ersit</w:t>
      </w:r>
      <w:r w:rsidRPr="00D51DA9">
        <w:rPr>
          <w:rFonts w:asciiTheme="majorHAnsi" w:eastAsia="Arial" w:hAnsiTheme="majorHAnsi" w:cs="Arial"/>
          <w:b/>
          <w:spacing w:val="-3"/>
        </w:rPr>
        <w:t>y</w:t>
      </w:r>
      <w:r w:rsidRPr="00D51DA9">
        <w:rPr>
          <w:rFonts w:asciiTheme="majorHAnsi" w:eastAsia="Arial" w:hAnsiTheme="majorHAnsi" w:cs="Arial"/>
          <w:b/>
        </w:rPr>
        <w:t>, New</w:t>
      </w:r>
      <w:r w:rsidRPr="00D51DA9">
        <w:rPr>
          <w:rFonts w:asciiTheme="majorHAnsi" w:eastAsia="Arial" w:hAnsiTheme="majorHAnsi" w:cs="Arial"/>
          <w:b/>
          <w:spacing w:val="6"/>
        </w:rPr>
        <w:t xml:space="preserve"> </w:t>
      </w:r>
      <w:r w:rsidRPr="00D51DA9">
        <w:rPr>
          <w:rFonts w:asciiTheme="majorHAnsi" w:eastAsia="Arial" w:hAnsiTheme="majorHAnsi" w:cs="Arial"/>
          <w:b/>
        </w:rPr>
        <w:t>York, NY</w:t>
      </w:r>
      <w:r w:rsidRPr="00D51DA9">
        <w:rPr>
          <w:rFonts w:asciiTheme="majorHAnsi" w:eastAsia="Arial" w:hAnsiTheme="majorHAnsi" w:cs="Arial"/>
          <w:b/>
        </w:rPr>
        <w:t xml:space="preserve">                                                                                                                    </w:t>
      </w:r>
      <w:r w:rsidRPr="00D51DA9">
        <w:rPr>
          <w:rFonts w:asciiTheme="majorHAnsi" w:eastAsia="Arial" w:hAnsiTheme="majorHAnsi" w:cs="Arial"/>
          <w:b/>
          <w:spacing w:val="3"/>
        </w:rPr>
        <w:t xml:space="preserve"> </w:t>
      </w:r>
      <w:r w:rsidRPr="00D51DA9">
        <w:rPr>
          <w:rFonts w:asciiTheme="majorHAnsi" w:eastAsia="Arial" w:hAnsiTheme="majorHAnsi" w:cs="Arial"/>
          <w:b/>
        </w:rPr>
        <w:t>1999-2002</w:t>
      </w:r>
    </w:p>
    <w:p w14:paraId="077A7BD4" w14:textId="77777777" w:rsidR="001921CF" w:rsidRPr="00D51DA9" w:rsidRDefault="003D5C43">
      <w:pPr>
        <w:spacing w:line="220" w:lineRule="exact"/>
        <w:ind w:left="480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position w:val="-1"/>
          <w:sz w:val="18"/>
          <w:szCs w:val="18"/>
        </w:rPr>
        <w:t xml:space="preserve">•   </w:t>
      </w:r>
      <w:r w:rsidRPr="00D51DA9">
        <w:rPr>
          <w:rFonts w:asciiTheme="majorHAnsi" w:eastAsia="Verdana" w:hAnsiTheme="majorHAnsi" w:cs="Verdana"/>
          <w:spacing w:val="9"/>
          <w:position w:val="-1"/>
          <w:sz w:val="18"/>
          <w:szCs w:val="18"/>
        </w:rPr>
        <w:t xml:space="preserve"> </w:t>
      </w:r>
      <w:r w:rsidRPr="00D51DA9">
        <w:rPr>
          <w:rFonts w:asciiTheme="majorHAnsi" w:eastAsia="Arial" w:hAnsiTheme="majorHAnsi" w:cs="Arial"/>
          <w:position w:val="-1"/>
        </w:rPr>
        <w:t>Tutored classes of 30-40 students for a first year chemistry course</w:t>
      </w:r>
    </w:p>
    <w:p w14:paraId="00ED2639" w14:textId="77777777" w:rsidR="001921CF" w:rsidRPr="00D51DA9" w:rsidRDefault="003D5C43">
      <w:pPr>
        <w:tabs>
          <w:tab w:val="left" w:pos="840"/>
        </w:tabs>
        <w:spacing w:before="12" w:line="220" w:lineRule="exact"/>
        <w:ind w:left="840" w:right="84" w:hanging="360"/>
        <w:jc w:val="both"/>
        <w:rPr>
          <w:rFonts w:asciiTheme="majorHAnsi" w:eastAsia="Arial" w:hAnsiTheme="majorHAnsi" w:cs="Arial"/>
        </w:rPr>
      </w:pPr>
      <w:r w:rsidRPr="00D51DA9">
        <w:rPr>
          <w:rFonts w:asciiTheme="majorHAnsi" w:eastAsia="Verdana" w:hAnsiTheme="majorHAnsi" w:cs="Verdana"/>
          <w:sz w:val="18"/>
          <w:szCs w:val="18"/>
        </w:rPr>
        <w:t>•</w:t>
      </w:r>
      <w:r w:rsidRPr="00D51DA9">
        <w:rPr>
          <w:rFonts w:asciiTheme="majorHAnsi" w:eastAsia="Verdana" w:hAnsiTheme="majorHAnsi" w:cs="Verdana"/>
          <w:sz w:val="18"/>
          <w:szCs w:val="18"/>
        </w:rPr>
        <w:tab/>
      </w:r>
      <w:r w:rsidRPr="00D51DA9">
        <w:rPr>
          <w:rFonts w:asciiTheme="majorHAnsi" w:eastAsia="Arial" w:hAnsiTheme="majorHAnsi" w:cs="Arial"/>
        </w:rPr>
        <w:t>Taught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laboratory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sessions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of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20-30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studen</w:t>
      </w:r>
      <w:r w:rsidRPr="00D51DA9">
        <w:rPr>
          <w:rFonts w:asciiTheme="majorHAnsi" w:eastAsia="Arial" w:hAnsiTheme="majorHAnsi" w:cs="Arial"/>
          <w:spacing w:val="1"/>
        </w:rPr>
        <w:t>t</w:t>
      </w:r>
      <w:r w:rsidRPr="00D51DA9">
        <w:rPr>
          <w:rFonts w:asciiTheme="majorHAnsi" w:eastAsia="Arial" w:hAnsiTheme="majorHAnsi" w:cs="Arial"/>
        </w:rPr>
        <w:t>s</w:t>
      </w:r>
      <w:r w:rsidRPr="00D51DA9">
        <w:rPr>
          <w:rFonts w:asciiTheme="majorHAnsi" w:eastAsia="Arial" w:hAnsiTheme="majorHAnsi" w:cs="Arial"/>
          <w:spacing w:val="46"/>
        </w:rPr>
        <w:t xml:space="preserve"> </w:t>
      </w:r>
      <w:r w:rsidRPr="00D51DA9">
        <w:rPr>
          <w:rFonts w:asciiTheme="majorHAnsi" w:eastAsia="Arial" w:hAnsiTheme="majorHAnsi" w:cs="Arial"/>
        </w:rPr>
        <w:t>for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first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year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 xml:space="preserve">chemistry,  </w:t>
      </w:r>
      <w:r w:rsidRPr="00D51DA9">
        <w:rPr>
          <w:rFonts w:asciiTheme="majorHAnsi" w:eastAsia="Arial" w:hAnsiTheme="majorHAnsi" w:cs="Arial"/>
          <w:spacing w:val="35"/>
        </w:rPr>
        <w:t xml:space="preserve"> </w:t>
      </w:r>
      <w:r w:rsidRPr="00D51DA9">
        <w:rPr>
          <w:rFonts w:asciiTheme="majorHAnsi" w:eastAsia="Arial" w:hAnsiTheme="majorHAnsi" w:cs="Arial"/>
        </w:rPr>
        <w:t>2</w:t>
      </w:r>
      <w:r w:rsidRPr="00D51DA9">
        <w:rPr>
          <w:rFonts w:asciiTheme="majorHAnsi" w:eastAsia="Arial" w:hAnsiTheme="majorHAnsi" w:cs="Arial"/>
          <w:position w:val="10"/>
          <w:sz w:val="13"/>
          <w:szCs w:val="13"/>
        </w:rPr>
        <w:t xml:space="preserve">nd </w:t>
      </w:r>
      <w:r w:rsidRPr="00D51DA9">
        <w:rPr>
          <w:rFonts w:asciiTheme="majorHAnsi" w:eastAsia="Arial" w:hAnsiTheme="majorHAnsi" w:cs="Arial"/>
          <w:spacing w:val="28"/>
          <w:position w:val="10"/>
          <w:sz w:val="13"/>
          <w:szCs w:val="13"/>
        </w:rPr>
        <w:t xml:space="preserve"> </w:t>
      </w:r>
      <w:r w:rsidRPr="00D51DA9">
        <w:rPr>
          <w:rFonts w:asciiTheme="majorHAnsi" w:eastAsia="Arial" w:hAnsiTheme="majorHAnsi" w:cs="Arial"/>
        </w:rPr>
        <w:t>year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organic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chemistry,</w:t>
      </w:r>
      <w:r w:rsidRPr="00D51DA9">
        <w:rPr>
          <w:rFonts w:asciiTheme="majorHAnsi" w:eastAsia="Arial" w:hAnsiTheme="majorHAnsi" w:cs="Arial"/>
          <w:spacing w:val="45"/>
        </w:rPr>
        <w:t xml:space="preserve"> </w:t>
      </w:r>
      <w:r w:rsidRPr="00D51DA9">
        <w:rPr>
          <w:rFonts w:asciiTheme="majorHAnsi" w:eastAsia="Arial" w:hAnsiTheme="majorHAnsi" w:cs="Arial"/>
        </w:rPr>
        <w:t>2</w:t>
      </w:r>
      <w:r w:rsidRPr="00D51DA9">
        <w:rPr>
          <w:rFonts w:asciiTheme="majorHAnsi" w:eastAsia="Arial" w:hAnsiTheme="majorHAnsi" w:cs="Arial"/>
          <w:position w:val="10"/>
          <w:sz w:val="13"/>
          <w:szCs w:val="13"/>
        </w:rPr>
        <w:t xml:space="preserve">nd </w:t>
      </w:r>
      <w:r w:rsidRPr="00D51DA9">
        <w:rPr>
          <w:rFonts w:asciiTheme="majorHAnsi" w:eastAsia="Arial" w:hAnsiTheme="majorHAnsi" w:cs="Arial"/>
          <w:spacing w:val="28"/>
          <w:position w:val="10"/>
          <w:sz w:val="13"/>
          <w:szCs w:val="13"/>
        </w:rPr>
        <w:t xml:space="preserve"> </w:t>
      </w:r>
      <w:r w:rsidRPr="00D51DA9">
        <w:rPr>
          <w:rFonts w:asciiTheme="majorHAnsi" w:eastAsia="Arial" w:hAnsiTheme="majorHAnsi" w:cs="Arial"/>
        </w:rPr>
        <w:t>year inorganic chemistry</w:t>
      </w:r>
    </w:p>
    <w:p w14:paraId="24E000A5" w14:textId="77777777" w:rsidR="001921CF" w:rsidRPr="00D51DA9" w:rsidRDefault="001921CF">
      <w:pPr>
        <w:spacing w:line="200" w:lineRule="exact"/>
        <w:rPr>
          <w:rFonts w:asciiTheme="majorHAnsi" w:hAnsiTheme="majorHAnsi"/>
        </w:rPr>
      </w:pPr>
    </w:p>
    <w:p w14:paraId="40858CAA" w14:textId="77777777" w:rsidR="001921CF" w:rsidRPr="00D51DA9" w:rsidRDefault="001921C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5E72291D" w14:textId="77777777" w:rsidR="001921CF" w:rsidRPr="00D51DA9" w:rsidRDefault="003D5C43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D51DA9">
        <w:rPr>
          <w:rFonts w:asciiTheme="majorHAnsi" w:eastAsia="Arial" w:hAnsiTheme="majorHAnsi" w:cs="Arial"/>
          <w:b/>
          <w:sz w:val="24"/>
          <w:szCs w:val="24"/>
        </w:rPr>
        <w:t>PROFESSIONAL ASSOCIATIONS AND CONFERENCES</w:t>
      </w:r>
    </w:p>
    <w:p w14:paraId="5CA02D7A" w14:textId="77777777" w:rsidR="001921CF" w:rsidRPr="00D51DA9" w:rsidRDefault="003D5C43">
      <w:pPr>
        <w:spacing w:line="220" w:lineRule="exact"/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“Methods in Bioengineering” mtg, Cambridge, MA, July 2006</w:t>
      </w:r>
    </w:p>
    <w:p w14:paraId="07FD8966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“New Developments on Polymers for Tissue Eng., Rep</w:t>
      </w:r>
      <w:r w:rsidRPr="00D51DA9">
        <w:rPr>
          <w:rFonts w:asciiTheme="majorHAnsi" w:eastAsia="Arial" w:hAnsiTheme="majorHAnsi" w:cs="Arial"/>
          <w:spacing w:val="1"/>
        </w:rPr>
        <w:t>l</w:t>
      </w:r>
      <w:r w:rsidRPr="00D51DA9">
        <w:rPr>
          <w:rFonts w:asciiTheme="majorHAnsi" w:eastAsia="Arial" w:hAnsiTheme="majorHAnsi" w:cs="Arial"/>
        </w:rPr>
        <w:t xml:space="preserve">acement and </w:t>
      </w:r>
      <w:r w:rsidRPr="00D51DA9">
        <w:rPr>
          <w:rFonts w:asciiTheme="majorHAnsi" w:eastAsia="Arial" w:hAnsiTheme="majorHAnsi" w:cs="Arial"/>
        </w:rPr>
        <w:t>Regeneration” mtg, Funchal, Portugal, June 2006</w:t>
      </w:r>
    </w:p>
    <w:p w14:paraId="248CCCFF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Wound Healing Society mtg, Scottsdale, AZ, May 2006</w:t>
      </w:r>
    </w:p>
    <w:p w14:paraId="48A11C4B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Wound Healing Society mtg, Chicago, IL, May 2005</w:t>
      </w:r>
    </w:p>
    <w:p w14:paraId="67C731ED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Brisbane Inorganic Chemistry Symposium, Brisbane, QLD, Australia, April 1999</w:t>
      </w:r>
    </w:p>
    <w:p w14:paraId="5FD33247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First Singapore Chemical Confe</w:t>
      </w:r>
      <w:r w:rsidRPr="00D51DA9">
        <w:rPr>
          <w:rFonts w:asciiTheme="majorHAnsi" w:eastAsia="Arial" w:hAnsiTheme="majorHAnsi" w:cs="Arial"/>
          <w:spacing w:val="2"/>
        </w:rPr>
        <w:t>r</w:t>
      </w:r>
      <w:r w:rsidRPr="00D51DA9">
        <w:rPr>
          <w:rFonts w:asciiTheme="majorHAnsi" w:eastAsia="Arial" w:hAnsiTheme="majorHAnsi" w:cs="Arial"/>
        </w:rPr>
        <w:t>ence, Singapore, November 1998</w:t>
      </w:r>
    </w:p>
    <w:p w14:paraId="443CBE2F" w14:textId="77777777" w:rsidR="001921CF" w:rsidRPr="00D51DA9" w:rsidRDefault="001921C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958FC98" w14:textId="77777777" w:rsidR="001921CF" w:rsidRPr="00D51DA9" w:rsidRDefault="003D5C43">
      <w:pPr>
        <w:ind w:left="120"/>
        <w:rPr>
          <w:rFonts w:asciiTheme="majorHAnsi" w:eastAsia="Arial" w:hAnsiTheme="majorHAnsi" w:cs="Arial"/>
        </w:rPr>
      </w:pPr>
      <w:r w:rsidRPr="00D51DA9">
        <w:rPr>
          <w:rFonts w:asciiTheme="majorHAnsi" w:eastAsia="Arial" w:hAnsiTheme="majorHAnsi" w:cs="Arial"/>
        </w:rPr>
        <w:t>Wound Healing Society (WHS), member since March 2005</w:t>
      </w:r>
    </w:p>
    <w:sectPr w:rsidR="001921CF" w:rsidRPr="00D51DA9">
      <w:type w:val="continuous"/>
      <w:pgSz w:w="12240" w:h="15840"/>
      <w:pgMar w:top="148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9D33" w14:textId="77777777" w:rsidR="003D5C43" w:rsidRDefault="003D5C43">
      <w:r>
        <w:separator/>
      </w:r>
    </w:p>
  </w:endnote>
  <w:endnote w:type="continuationSeparator" w:id="0">
    <w:p w14:paraId="6B28190B" w14:textId="77777777" w:rsidR="003D5C43" w:rsidRDefault="003D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D2243" w14:textId="77777777" w:rsidR="001921CF" w:rsidRDefault="003D5C43">
    <w:pPr>
      <w:spacing w:line="200" w:lineRule="exact"/>
    </w:pPr>
    <w:r>
      <w:pict w14:anchorId="00A65C5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1.2pt;margin-top:759.05pt;width:9.55pt;height:12pt;z-index:-251659264;mso-position-horizontal-relative:page;mso-position-vertical-relative:page" filled="f" stroked="f">
          <v:textbox inset="0,0,0,0">
            <w:txbxContent>
              <w:p w14:paraId="22349C84" w14:textId="77777777" w:rsidR="001921CF" w:rsidRDefault="003D5C43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B4E28" w14:textId="77777777" w:rsidR="001921CF" w:rsidRDefault="003D5C43">
    <w:pPr>
      <w:spacing w:line="200" w:lineRule="exact"/>
    </w:pPr>
    <w:r>
      <w:pict w14:anchorId="09306F9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4pt;margin-top:744.65pt;width:15.15pt;height:12pt;z-index:-251658240;mso-position-horizontal-relative:page;mso-position-vertical-relative:page" filled="f" stroked="f">
          <v:textbox inset="0,0,0,0">
            <w:txbxContent>
              <w:p w14:paraId="602BF71C" w14:textId="77777777" w:rsidR="001921CF" w:rsidRDefault="003D5C43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834BA" w14:textId="77777777" w:rsidR="003D5C43" w:rsidRDefault="003D5C43">
      <w:r>
        <w:separator/>
      </w:r>
    </w:p>
  </w:footnote>
  <w:footnote w:type="continuationSeparator" w:id="0">
    <w:p w14:paraId="0B47D408" w14:textId="77777777" w:rsidR="003D5C43" w:rsidRDefault="003D5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744A3"/>
    <w:multiLevelType w:val="multilevel"/>
    <w:tmpl w:val="C930C2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1CF"/>
    <w:rsid w:val="001921CF"/>
    <w:rsid w:val="003D5C43"/>
    <w:rsid w:val="00D5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A347F90"/>
  <w15:docId w15:val="{2167082D-5CBC-40C1-BCE9-3F595C16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.EDU/ENG/CAREERS" TargetMode="External"/><Relationship Id="rId13" Type="http://schemas.openxmlformats.org/officeDocument/2006/relationships/hyperlink" Target="mailto:zenzen@bu.edu" TargetMode="External"/><Relationship Id="rId18" Type="http://schemas.openxmlformats.org/officeDocument/2006/relationships/hyperlink" Target="mailto:nigelrox@bu.ed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rama@anymail.com" TargetMode="External"/><Relationship Id="rId7" Type="http://schemas.openxmlformats.org/officeDocument/2006/relationships/hyperlink" Target="mailto:ENGCAREER@BU.EDU" TargetMode="External"/><Relationship Id="rId12" Type="http://schemas.openxmlformats.org/officeDocument/2006/relationships/image" Target="media/image1.png"/><Relationship Id="rId17" Type="http://schemas.openxmlformats.org/officeDocument/2006/relationships/hyperlink" Target="mailto:shasha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sullivan@bu.edu" TargetMode="External"/><Relationship Id="rId20" Type="http://schemas.openxmlformats.org/officeDocument/2006/relationships/hyperlink" Target="mailto:fedoant@bu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zwilson@bu.ed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saramitchell@gmail.com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mailto:fedoant@bu.ed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en@bu.edu" TargetMode="External"/><Relationship Id="rId22" Type="http://schemas.openxmlformats.org/officeDocument/2006/relationships/hyperlink" Target="mailto:mrama@any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7302</Words>
  <Characters>41624</Characters>
  <Application>Microsoft Office Word</Application>
  <DocSecurity>0</DocSecurity>
  <Lines>346</Lines>
  <Paragraphs>97</Paragraphs>
  <ScaleCrop>false</ScaleCrop>
  <Company/>
  <LinksUpToDate>false</LinksUpToDate>
  <CharactersWithSpaces>48829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2021-03-22T17:12:00Z</dcterms:created>
  <dcterms:modified xsi:type="dcterms:W3CDTF">2021-03-22T17:25:00Z</dcterms:modified>
</cp:coreProperties>
</file>